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4D0" w:rsidRDefault="00E834D0" w:rsidP="00482D89">
      <w:pPr>
        <w:pStyle w:val="2"/>
        <w:rPr>
          <w:rFonts w:asciiTheme="minorHAnsi" w:hAnsiTheme="minorHAnsi"/>
          <w:smallCaps w:val="0"/>
        </w:rPr>
      </w:pP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Default="00482D89" w:rsidP="00B021C9">
      <w:pPr>
        <w:pStyle w:val="1"/>
        <w:rPr>
          <w:rFonts w:asciiTheme="minorHAnsi" w:hAnsiTheme="minorHAnsi"/>
          <w:caps w:val="0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E834D0" w:rsidRPr="00E834D0" w:rsidRDefault="00E834D0" w:rsidP="00E834D0"/>
    <w:p w:rsidR="00482D89" w:rsidRDefault="00482D89" w:rsidP="00482D89">
      <w:pPr>
        <w:jc w:val="center"/>
        <w:rPr>
          <w:rFonts w:asciiTheme="minorHAnsi" w:hAnsiTheme="minorHAnsi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E834D0" w:rsidRPr="00E834D0" w:rsidRDefault="00E834D0" w:rsidP="00482D89">
      <w:pPr>
        <w:jc w:val="center"/>
        <w:rPr>
          <w:rFonts w:asciiTheme="minorHAnsi" w:hAnsiTheme="minorHAnsi"/>
          <w:b/>
          <w:sz w:val="36"/>
          <w:szCs w:val="36"/>
        </w:rPr>
      </w:pP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 xml:space="preserve">От  </w:t>
      </w:r>
      <w:r w:rsidR="00E834D0">
        <w:t>27</w:t>
      </w:r>
      <w:r w:rsidR="008D1FA2">
        <w:t>.04.</w:t>
      </w:r>
      <w:r w:rsidR="00E73571">
        <w:t>2023</w:t>
      </w:r>
      <w:r w:rsidR="00F506E3">
        <w:t xml:space="preserve"> </w:t>
      </w:r>
      <w:r>
        <w:t xml:space="preserve">г.  </w:t>
      </w:r>
      <w:r w:rsidR="00C34B3C">
        <w:t xml:space="preserve"> № 4</w:t>
      </w:r>
      <w:r w:rsidR="00482D89">
        <w:t>-</w:t>
      </w:r>
      <w:r w:rsidR="00226E84">
        <w:t>421</w:t>
      </w:r>
      <w:bookmarkStart w:id="0" w:name="_GoBack"/>
      <w:bookmarkEnd w:id="0"/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9B0E0D" w:rsidRDefault="009B0E0D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 назначении публичных слушаний</w:t>
      </w:r>
      <w:r w:rsidR="00CE3D3F">
        <w:rPr>
          <w:spacing w:val="8"/>
          <w:sz w:val="26"/>
          <w:szCs w:val="26"/>
        </w:rPr>
        <w:t xml:space="preserve"> «Об исполнении </w:t>
      </w:r>
    </w:p>
    <w:p w:rsidR="009B0E0D" w:rsidRDefault="00CE3D3F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бюджета </w:t>
      </w:r>
      <w:r w:rsidR="00482D89" w:rsidRPr="008A48CB">
        <w:rPr>
          <w:spacing w:val="8"/>
          <w:sz w:val="26"/>
          <w:szCs w:val="26"/>
        </w:rPr>
        <w:t>Карачевско</w:t>
      </w:r>
      <w:r>
        <w:rPr>
          <w:spacing w:val="8"/>
          <w:sz w:val="26"/>
          <w:szCs w:val="26"/>
        </w:rPr>
        <w:t>го</w:t>
      </w:r>
      <w:r w:rsidR="00C34B3C">
        <w:rPr>
          <w:spacing w:val="8"/>
          <w:sz w:val="26"/>
          <w:szCs w:val="26"/>
        </w:rPr>
        <w:t xml:space="preserve"> </w:t>
      </w:r>
      <w:r>
        <w:rPr>
          <w:spacing w:val="8"/>
          <w:sz w:val="26"/>
          <w:szCs w:val="26"/>
        </w:rPr>
        <w:t>городского</w:t>
      </w:r>
      <w:r w:rsidR="00F506E3">
        <w:rPr>
          <w:spacing w:val="8"/>
          <w:sz w:val="26"/>
          <w:szCs w:val="26"/>
        </w:rPr>
        <w:t xml:space="preserve"> поселения</w:t>
      </w:r>
      <w:r w:rsidR="00D452A3">
        <w:rPr>
          <w:spacing w:val="8"/>
          <w:sz w:val="26"/>
          <w:szCs w:val="26"/>
        </w:rPr>
        <w:t xml:space="preserve"> </w:t>
      </w:r>
    </w:p>
    <w:p w:rsidR="009B0E0D" w:rsidRDefault="00D452A3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Карачевского муниципального </w:t>
      </w:r>
      <w:r w:rsidR="00CE3D3F">
        <w:rPr>
          <w:spacing w:val="8"/>
          <w:sz w:val="26"/>
          <w:szCs w:val="26"/>
        </w:rPr>
        <w:t xml:space="preserve">района </w:t>
      </w:r>
      <w:proofErr w:type="gramStart"/>
      <w:r w:rsidR="00CE3D3F">
        <w:rPr>
          <w:spacing w:val="8"/>
          <w:sz w:val="26"/>
          <w:szCs w:val="26"/>
        </w:rPr>
        <w:t>Брянской</w:t>
      </w:r>
      <w:proofErr w:type="gramEnd"/>
      <w:r w:rsidR="00CE3D3F">
        <w:rPr>
          <w:spacing w:val="8"/>
          <w:sz w:val="26"/>
          <w:szCs w:val="26"/>
        </w:rPr>
        <w:t xml:space="preserve"> </w:t>
      </w:r>
    </w:p>
    <w:p w:rsidR="00482D89" w:rsidRPr="008A48CB" w:rsidRDefault="00E73571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области за 2022</w:t>
      </w:r>
      <w:r w:rsidR="00482D89" w:rsidRPr="008A48CB">
        <w:rPr>
          <w:spacing w:val="8"/>
          <w:sz w:val="26"/>
          <w:szCs w:val="26"/>
        </w:rPr>
        <w:t xml:space="preserve"> год» </w:t>
      </w:r>
    </w:p>
    <w:p w:rsidR="00482D89" w:rsidRPr="008A48CB" w:rsidRDefault="00482D8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B021C9" w:rsidRPr="008A48CB" w:rsidRDefault="00482D8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proofErr w:type="gramStart"/>
      <w:r w:rsidRPr="008A48CB">
        <w:rPr>
          <w:spacing w:val="8"/>
          <w:sz w:val="26"/>
          <w:szCs w:val="26"/>
        </w:rPr>
        <w:t>Руководствуясь статьей 264,6 Бюджетног</w:t>
      </w:r>
      <w:r w:rsidR="00FA6C5C">
        <w:rPr>
          <w:spacing w:val="8"/>
          <w:sz w:val="26"/>
          <w:szCs w:val="26"/>
        </w:rPr>
        <w:t>о кодекса Российской Федерации,</w:t>
      </w:r>
      <w:r w:rsidRPr="008A48CB">
        <w:rPr>
          <w:sz w:val="26"/>
          <w:szCs w:val="26"/>
        </w:rPr>
        <w:t xml:space="preserve"> Устава Карачевского городско</w:t>
      </w:r>
      <w:r w:rsidR="00732482" w:rsidRPr="008A48CB">
        <w:rPr>
          <w:sz w:val="26"/>
          <w:szCs w:val="26"/>
        </w:rPr>
        <w:t>го поселения</w:t>
      </w:r>
      <w:r w:rsidR="00FA6C5C">
        <w:rPr>
          <w:sz w:val="26"/>
          <w:szCs w:val="26"/>
        </w:rPr>
        <w:t>,</w:t>
      </w:r>
      <w:r w:rsidRPr="008A48CB">
        <w:rPr>
          <w:sz w:val="26"/>
          <w:szCs w:val="26"/>
        </w:rPr>
        <w:t xml:space="preserve"> </w:t>
      </w:r>
      <w:r w:rsidRPr="008A48CB">
        <w:rPr>
          <w:spacing w:val="8"/>
          <w:sz w:val="26"/>
          <w:szCs w:val="26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8A48CB">
        <w:rPr>
          <w:spacing w:val="8"/>
          <w:sz w:val="26"/>
          <w:szCs w:val="26"/>
        </w:rPr>
        <w:t xml:space="preserve"> Совета народных депутатов от 27.10.2014 года №3-24</w:t>
      </w:r>
      <w:r w:rsidRPr="008A48CB">
        <w:rPr>
          <w:spacing w:val="8"/>
          <w:sz w:val="26"/>
          <w:szCs w:val="26"/>
        </w:rPr>
        <w:t xml:space="preserve"> (с учетом внесе</w:t>
      </w:r>
      <w:r w:rsidR="00D452A3">
        <w:rPr>
          <w:spacing w:val="8"/>
          <w:sz w:val="26"/>
          <w:szCs w:val="26"/>
        </w:rPr>
        <w:t>нных изменений),</w:t>
      </w:r>
      <w:r w:rsidRPr="008A48CB">
        <w:rPr>
          <w:spacing w:val="8"/>
          <w:sz w:val="26"/>
          <w:szCs w:val="26"/>
        </w:rPr>
        <w:t xml:space="preserve">  Карачевский городской Совет народных депутатов </w:t>
      </w:r>
      <w:r w:rsidR="00B021C9" w:rsidRPr="008A48CB">
        <w:rPr>
          <w:spacing w:val="8"/>
          <w:sz w:val="26"/>
          <w:szCs w:val="26"/>
        </w:rPr>
        <w:t>–</w:t>
      </w:r>
      <w:r w:rsidRPr="008A48CB">
        <w:rPr>
          <w:spacing w:val="8"/>
          <w:sz w:val="26"/>
          <w:szCs w:val="26"/>
        </w:rPr>
        <w:t xml:space="preserve"> </w:t>
      </w:r>
      <w:proofErr w:type="gramEnd"/>
    </w:p>
    <w:p w:rsidR="00482D89" w:rsidRPr="008A48CB" w:rsidRDefault="00482D89" w:rsidP="00482D8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A48CB">
        <w:rPr>
          <w:b/>
          <w:sz w:val="26"/>
          <w:szCs w:val="26"/>
        </w:rPr>
        <w:t>РЕШИЛ:</w:t>
      </w:r>
    </w:p>
    <w:p w:rsidR="00B021C9" w:rsidRPr="008A48CB" w:rsidRDefault="008D1FA2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</w:r>
      <w:r>
        <w:rPr>
          <w:spacing w:val="8"/>
          <w:sz w:val="26"/>
          <w:szCs w:val="26"/>
        </w:rPr>
        <w:tab/>
      </w:r>
      <w:r w:rsidR="00D452A3">
        <w:rPr>
          <w:spacing w:val="8"/>
          <w:sz w:val="26"/>
          <w:szCs w:val="26"/>
        </w:rPr>
        <w:t>1.</w:t>
      </w:r>
      <w:r w:rsidR="00DC52D9">
        <w:rPr>
          <w:spacing w:val="8"/>
          <w:sz w:val="26"/>
          <w:szCs w:val="26"/>
        </w:rPr>
        <w:t xml:space="preserve"> </w:t>
      </w:r>
      <w:proofErr w:type="gramStart"/>
      <w:r w:rsidR="00D452A3" w:rsidRPr="007E6F99">
        <w:rPr>
          <w:spacing w:val="8"/>
          <w:sz w:val="26"/>
          <w:szCs w:val="26"/>
        </w:rPr>
        <w:t xml:space="preserve">Назначить публичные слушания </w:t>
      </w:r>
      <w:r w:rsidR="00D452A3" w:rsidRPr="00E834D0">
        <w:rPr>
          <w:spacing w:val="8"/>
          <w:sz w:val="26"/>
          <w:szCs w:val="26"/>
        </w:rPr>
        <w:t>с 13 мая по 20 мая</w:t>
      </w:r>
      <w:r w:rsidR="00E73571" w:rsidRPr="00E834D0">
        <w:rPr>
          <w:spacing w:val="8"/>
          <w:sz w:val="26"/>
          <w:szCs w:val="26"/>
        </w:rPr>
        <w:t xml:space="preserve"> 2023</w:t>
      </w:r>
      <w:r w:rsidR="007E6F99">
        <w:rPr>
          <w:spacing w:val="8"/>
          <w:sz w:val="26"/>
          <w:szCs w:val="26"/>
        </w:rPr>
        <w:t xml:space="preserve"> года</w:t>
      </w:r>
      <w:r w:rsidR="00D452A3">
        <w:rPr>
          <w:spacing w:val="8"/>
          <w:sz w:val="26"/>
          <w:szCs w:val="26"/>
        </w:rPr>
        <w:t xml:space="preserve"> включительно в электронной форме на сайте администрации Карачевского района по годовому отчету об</w:t>
      </w:r>
      <w:r w:rsidR="00B021C9" w:rsidRPr="008A48CB">
        <w:rPr>
          <w:spacing w:val="8"/>
          <w:sz w:val="26"/>
          <w:szCs w:val="26"/>
        </w:rPr>
        <w:t xml:space="preserve"> исполнении бюджета</w:t>
      </w:r>
      <w:r w:rsidR="00CE3D3F">
        <w:rPr>
          <w:spacing w:val="8"/>
          <w:sz w:val="26"/>
          <w:szCs w:val="26"/>
        </w:rPr>
        <w:t xml:space="preserve"> Карачевского городского поселения Карачевского муниципального</w:t>
      </w:r>
      <w:r w:rsidR="00E73571">
        <w:rPr>
          <w:spacing w:val="8"/>
          <w:sz w:val="26"/>
          <w:szCs w:val="26"/>
        </w:rPr>
        <w:t xml:space="preserve"> района Брянской области за 2022</w:t>
      </w:r>
      <w:r w:rsidR="00BC2A69" w:rsidRPr="008A48CB">
        <w:rPr>
          <w:spacing w:val="8"/>
          <w:sz w:val="26"/>
          <w:szCs w:val="26"/>
        </w:rPr>
        <w:t xml:space="preserve"> г</w:t>
      </w:r>
      <w:r w:rsidR="00C34B3C">
        <w:rPr>
          <w:spacing w:val="8"/>
          <w:sz w:val="26"/>
          <w:szCs w:val="26"/>
        </w:rPr>
        <w:t xml:space="preserve">од по доходам в сумме </w:t>
      </w:r>
      <w:r w:rsidR="00E73571">
        <w:rPr>
          <w:spacing w:val="8"/>
          <w:sz w:val="26"/>
          <w:szCs w:val="26"/>
        </w:rPr>
        <w:t>188 922 143</w:t>
      </w:r>
      <w:r w:rsidR="00F506E3">
        <w:rPr>
          <w:spacing w:val="8"/>
          <w:sz w:val="26"/>
          <w:szCs w:val="26"/>
        </w:rPr>
        <w:t xml:space="preserve"> </w:t>
      </w:r>
      <w:r w:rsidR="00E73571">
        <w:rPr>
          <w:spacing w:val="8"/>
          <w:sz w:val="26"/>
          <w:szCs w:val="26"/>
        </w:rPr>
        <w:t>рублей 90</w:t>
      </w:r>
      <w:r w:rsidR="00B021C9" w:rsidRPr="008A48CB">
        <w:rPr>
          <w:spacing w:val="8"/>
          <w:sz w:val="26"/>
          <w:szCs w:val="26"/>
        </w:rPr>
        <w:t xml:space="preserve"> копеек</w:t>
      </w:r>
      <w:r w:rsidR="00F8547A">
        <w:rPr>
          <w:spacing w:val="8"/>
          <w:sz w:val="26"/>
          <w:szCs w:val="26"/>
        </w:rPr>
        <w:t>,</w:t>
      </w:r>
      <w:r w:rsidR="00E73571">
        <w:rPr>
          <w:spacing w:val="8"/>
          <w:sz w:val="26"/>
          <w:szCs w:val="26"/>
        </w:rPr>
        <w:t xml:space="preserve"> по расходам в сумме 194 020 154 рублей 56 копеек, с превышением расходов</w:t>
      </w:r>
      <w:proofErr w:type="gramEnd"/>
      <w:r w:rsidR="00E73571">
        <w:rPr>
          <w:spacing w:val="8"/>
          <w:sz w:val="26"/>
          <w:szCs w:val="26"/>
        </w:rPr>
        <w:t xml:space="preserve"> над доходами</w:t>
      </w:r>
      <w:r w:rsidR="00B021C9" w:rsidRPr="008A48CB">
        <w:rPr>
          <w:spacing w:val="8"/>
          <w:sz w:val="26"/>
          <w:szCs w:val="26"/>
        </w:rPr>
        <w:t xml:space="preserve"> (</w:t>
      </w:r>
      <w:r w:rsidR="00E73571">
        <w:rPr>
          <w:spacing w:val="8"/>
          <w:sz w:val="26"/>
          <w:szCs w:val="26"/>
        </w:rPr>
        <w:t>дефицит</w:t>
      </w:r>
      <w:r w:rsidR="00BC2A69" w:rsidRPr="008A48CB">
        <w:rPr>
          <w:spacing w:val="8"/>
          <w:sz w:val="26"/>
          <w:szCs w:val="26"/>
        </w:rPr>
        <w:t xml:space="preserve"> городского бюджета) в су</w:t>
      </w:r>
      <w:r w:rsidR="00E73571">
        <w:rPr>
          <w:spacing w:val="8"/>
          <w:sz w:val="26"/>
          <w:szCs w:val="26"/>
        </w:rPr>
        <w:t>мме  5 098 010</w:t>
      </w:r>
      <w:r w:rsidR="00B021C9" w:rsidRPr="008A48CB">
        <w:rPr>
          <w:spacing w:val="8"/>
          <w:sz w:val="26"/>
          <w:szCs w:val="26"/>
        </w:rPr>
        <w:t xml:space="preserve"> рублей </w:t>
      </w:r>
      <w:r w:rsidR="00E73571">
        <w:rPr>
          <w:spacing w:val="8"/>
          <w:sz w:val="26"/>
          <w:szCs w:val="26"/>
        </w:rPr>
        <w:t>66</w:t>
      </w:r>
      <w:r w:rsidR="00B021C9" w:rsidRPr="008A48CB">
        <w:rPr>
          <w:spacing w:val="8"/>
          <w:sz w:val="26"/>
          <w:szCs w:val="26"/>
        </w:rPr>
        <w:t xml:space="preserve"> копеек,  и со следующими показателями: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1) по доходам бюджета</w:t>
      </w:r>
      <w:r w:rsidR="00CE3D3F">
        <w:rPr>
          <w:spacing w:val="8"/>
          <w:sz w:val="26"/>
          <w:szCs w:val="26"/>
        </w:rPr>
        <w:t xml:space="preserve"> </w:t>
      </w:r>
      <w:r w:rsidR="003D3B4D">
        <w:rPr>
          <w:spacing w:val="8"/>
          <w:sz w:val="26"/>
          <w:szCs w:val="26"/>
        </w:rPr>
        <w:t>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Pr="008A48CB">
        <w:rPr>
          <w:spacing w:val="8"/>
          <w:sz w:val="26"/>
          <w:szCs w:val="26"/>
        </w:rPr>
        <w:t xml:space="preserve"> </w:t>
      </w:r>
      <w:r w:rsidR="00E73571">
        <w:rPr>
          <w:spacing w:val="8"/>
          <w:sz w:val="26"/>
          <w:szCs w:val="26"/>
        </w:rPr>
        <w:t>за 2022</w:t>
      </w:r>
      <w:r w:rsidRPr="008A48CB">
        <w:rPr>
          <w:spacing w:val="8"/>
          <w:sz w:val="26"/>
          <w:szCs w:val="26"/>
        </w:rPr>
        <w:t xml:space="preserve"> год по кодам классификации доходов бюджетов согласно  приложению  №1 к настоящему отчету;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) по расходам бюджета</w:t>
      </w:r>
      <w:r w:rsidR="00CE3D3F" w:rsidRPr="00CE3D3F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E73571">
        <w:rPr>
          <w:spacing w:val="8"/>
          <w:sz w:val="26"/>
          <w:szCs w:val="26"/>
        </w:rPr>
        <w:t>за 2022</w:t>
      </w:r>
      <w:r w:rsidRPr="008A48C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>
        <w:rPr>
          <w:spacing w:val="8"/>
          <w:sz w:val="26"/>
          <w:szCs w:val="26"/>
        </w:rPr>
        <w:t>асходов</w:t>
      </w:r>
      <w:r w:rsidR="00252EF0">
        <w:rPr>
          <w:spacing w:val="8"/>
          <w:sz w:val="26"/>
          <w:szCs w:val="26"/>
        </w:rPr>
        <w:t xml:space="preserve"> бюджета</w:t>
      </w:r>
      <w:r w:rsidR="008A48CB">
        <w:rPr>
          <w:spacing w:val="8"/>
          <w:sz w:val="26"/>
          <w:szCs w:val="26"/>
        </w:rPr>
        <w:t xml:space="preserve"> согласно  приложению №</w:t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3</w:t>
      </w:r>
      <w:r w:rsidR="00B021C9" w:rsidRPr="008A48CB">
        <w:rPr>
          <w:spacing w:val="8"/>
          <w:sz w:val="26"/>
          <w:szCs w:val="26"/>
        </w:rPr>
        <w:t>) по</w:t>
      </w:r>
      <w:r w:rsidR="003D3B4D">
        <w:rPr>
          <w:spacing w:val="8"/>
          <w:sz w:val="26"/>
          <w:szCs w:val="26"/>
        </w:rPr>
        <w:t xml:space="preserve"> расходам</w:t>
      </w:r>
      <w:r w:rsidR="00B021C9" w:rsidRPr="008A48CB">
        <w:rPr>
          <w:spacing w:val="8"/>
          <w:sz w:val="26"/>
          <w:szCs w:val="26"/>
        </w:rPr>
        <w:t xml:space="preserve"> бюджета</w:t>
      </w:r>
      <w:r w:rsidR="00CE3D3F" w:rsidRPr="00CE3D3F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E73571">
        <w:rPr>
          <w:spacing w:val="8"/>
          <w:sz w:val="26"/>
          <w:szCs w:val="26"/>
        </w:rPr>
        <w:t>за 2022</w:t>
      </w:r>
      <w:r w:rsidR="008A48CB">
        <w:rPr>
          <w:spacing w:val="8"/>
          <w:sz w:val="26"/>
          <w:szCs w:val="26"/>
        </w:rPr>
        <w:t xml:space="preserve"> год</w:t>
      </w:r>
      <w:r w:rsidR="003D3B4D" w:rsidRPr="003D3B4D">
        <w:rPr>
          <w:spacing w:val="8"/>
          <w:sz w:val="26"/>
          <w:szCs w:val="26"/>
        </w:rPr>
        <w:t xml:space="preserve"> </w:t>
      </w:r>
      <w:r w:rsidR="003D3B4D" w:rsidRPr="008A48CB">
        <w:rPr>
          <w:spacing w:val="8"/>
          <w:sz w:val="26"/>
          <w:szCs w:val="26"/>
        </w:rPr>
        <w:t>по ведомственной структуре расходов</w:t>
      </w:r>
      <w:r w:rsidR="009634CC">
        <w:rPr>
          <w:spacing w:val="8"/>
          <w:sz w:val="26"/>
          <w:szCs w:val="26"/>
        </w:rPr>
        <w:t xml:space="preserve"> бюджета городского поселения</w:t>
      </w:r>
      <w:r w:rsidR="008A48CB">
        <w:rPr>
          <w:spacing w:val="8"/>
          <w:sz w:val="26"/>
          <w:szCs w:val="26"/>
        </w:rPr>
        <w:t xml:space="preserve"> согласно приложению №</w:t>
      </w:r>
      <w:r w:rsidR="00F506E3">
        <w:rPr>
          <w:spacing w:val="8"/>
          <w:sz w:val="26"/>
          <w:szCs w:val="26"/>
        </w:rPr>
        <w:t>3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4</w:t>
      </w:r>
      <w:r w:rsidR="00B021C9" w:rsidRPr="008A48CB">
        <w:rPr>
          <w:spacing w:val="8"/>
          <w:sz w:val="26"/>
          <w:szCs w:val="26"/>
        </w:rPr>
        <w:t>) по источникам финансирования дефицита бюджета</w:t>
      </w:r>
      <w:r w:rsidR="003D3B4D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CE3D3F" w:rsidRPr="008A48CB">
        <w:rPr>
          <w:spacing w:val="8"/>
          <w:sz w:val="26"/>
          <w:szCs w:val="26"/>
        </w:rPr>
        <w:t xml:space="preserve"> </w:t>
      </w:r>
      <w:r w:rsidR="00E73571">
        <w:rPr>
          <w:spacing w:val="8"/>
          <w:sz w:val="26"/>
          <w:szCs w:val="26"/>
        </w:rPr>
        <w:t>за 2022</w:t>
      </w:r>
      <w:r w:rsidR="00B021C9" w:rsidRPr="008A48CB">
        <w:rPr>
          <w:spacing w:val="8"/>
          <w:sz w:val="26"/>
          <w:szCs w:val="26"/>
        </w:rPr>
        <w:t xml:space="preserve"> год по кодам </w:t>
      </w:r>
      <w:proofErr w:type="gramStart"/>
      <w:r w:rsidR="00B021C9" w:rsidRPr="008A48CB">
        <w:rPr>
          <w:spacing w:val="8"/>
          <w:sz w:val="26"/>
          <w:szCs w:val="26"/>
        </w:rPr>
        <w:t>классификации источников финансирования дефицитов</w:t>
      </w:r>
      <w:r w:rsidR="00F506E3">
        <w:rPr>
          <w:spacing w:val="8"/>
          <w:sz w:val="26"/>
          <w:szCs w:val="26"/>
        </w:rPr>
        <w:t xml:space="preserve"> бюджетов</w:t>
      </w:r>
      <w:proofErr w:type="gramEnd"/>
      <w:r w:rsidR="00F506E3">
        <w:rPr>
          <w:spacing w:val="8"/>
          <w:sz w:val="26"/>
          <w:szCs w:val="26"/>
        </w:rPr>
        <w:t xml:space="preserve"> согласно приложению №4</w:t>
      </w:r>
      <w:r w:rsidR="005330D1">
        <w:rPr>
          <w:spacing w:val="8"/>
          <w:sz w:val="26"/>
          <w:szCs w:val="26"/>
        </w:rPr>
        <w:t xml:space="preserve"> к настоящему отчету.</w:t>
      </w:r>
    </w:p>
    <w:p w:rsidR="005330D1" w:rsidRPr="007E6F99" w:rsidRDefault="005330D1" w:rsidP="005330D1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E6F99">
        <w:rPr>
          <w:sz w:val="26"/>
          <w:szCs w:val="26"/>
        </w:rPr>
        <w:lastRenderedPageBreak/>
        <w:t>2. Утвердить оргкомитет по проведению публичных слушаний по данному вопросу в следующем составе:</w:t>
      </w:r>
    </w:p>
    <w:p w:rsidR="005330D1" w:rsidRPr="008D1FA2" w:rsidRDefault="005330D1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8D1FA2">
        <w:rPr>
          <w:bCs/>
          <w:sz w:val="26"/>
          <w:szCs w:val="26"/>
        </w:rPr>
        <w:t>1. Николаева М.А. – глава города Карачева;</w:t>
      </w:r>
    </w:p>
    <w:p w:rsidR="005330D1" w:rsidRPr="008D1FA2" w:rsidRDefault="007E6F99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8D1FA2">
        <w:rPr>
          <w:bCs/>
          <w:sz w:val="26"/>
          <w:szCs w:val="26"/>
        </w:rPr>
        <w:t>2</w:t>
      </w:r>
      <w:r w:rsidR="005330D1" w:rsidRPr="008D1FA2">
        <w:rPr>
          <w:bCs/>
          <w:sz w:val="26"/>
          <w:szCs w:val="26"/>
        </w:rPr>
        <w:t xml:space="preserve">. </w:t>
      </w:r>
      <w:r w:rsidR="008D1FA2" w:rsidRPr="008D1FA2">
        <w:rPr>
          <w:bCs/>
          <w:sz w:val="26"/>
          <w:szCs w:val="26"/>
        </w:rPr>
        <w:t>Морозова В.А.</w:t>
      </w:r>
      <w:r w:rsidR="005330D1" w:rsidRPr="008D1FA2">
        <w:rPr>
          <w:bCs/>
          <w:sz w:val="26"/>
          <w:szCs w:val="26"/>
        </w:rPr>
        <w:t xml:space="preserve"> – председатель постоянной комиссии городского Совета по экономической политике, промышленности, транспорту, строительству, жилищно-коммунальному хозяйству и предпринимательству;</w:t>
      </w:r>
    </w:p>
    <w:p w:rsidR="005330D1" w:rsidRPr="008D1FA2" w:rsidRDefault="007E6F99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8D1FA2">
        <w:rPr>
          <w:bCs/>
          <w:sz w:val="26"/>
          <w:szCs w:val="26"/>
        </w:rPr>
        <w:t>3</w:t>
      </w:r>
      <w:r w:rsidR="005330D1" w:rsidRPr="008D1FA2">
        <w:rPr>
          <w:bCs/>
          <w:sz w:val="26"/>
          <w:szCs w:val="26"/>
        </w:rPr>
        <w:t xml:space="preserve">. </w:t>
      </w:r>
      <w:proofErr w:type="spellStart"/>
      <w:r w:rsidR="005330D1" w:rsidRPr="008D1FA2">
        <w:rPr>
          <w:bCs/>
          <w:sz w:val="26"/>
          <w:szCs w:val="26"/>
        </w:rPr>
        <w:t>Братяков</w:t>
      </w:r>
      <w:proofErr w:type="spellEnd"/>
      <w:r w:rsidR="005330D1" w:rsidRPr="008D1FA2">
        <w:rPr>
          <w:bCs/>
          <w:sz w:val="26"/>
          <w:szCs w:val="26"/>
        </w:rPr>
        <w:t xml:space="preserve"> Ю.А. - председатель постоянной комиссии городского Совета по социальным вопросам;</w:t>
      </w:r>
    </w:p>
    <w:p w:rsidR="005330D1" w:rsidRPr="008D1FA2" w:rsidRDefault="007E6F99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8D1FA2">
        <w:rPr>
          <w:bCs/>
          <w:sz w:val="26"/>
          <w:szCs w:val="26"/>
        </w:rPr>
        <w:t>4</w:t>
      </w:r>
      <w:r w:rsidR="005330D1" w:rsidRPr="008D1FA2">
        <w:rPr>
          <w:bCs/>
          <w:sz w:val="26"/>
          <w:szCs w:val="26"/>
        </w:rPr>
        <w:t xml:space="preserve">. </w:t>
      </w:r>
      <w:proofErr w:type="spellStart"/>
      <w:r w:rsidR="005330D1" w:rsidRPr="008D1FA2">
        <w:rPr>
          <w:bCs/>
          <w:sz w:val="26"/>
          <w:szCs w:val="26"/>
        </w:rPr>
        <w:t>Меткин</w:t>
      </w:r>
      <w:proofErr w:type="spellEnd"/>
      <w:r w:rsidR="005330D1" w:rsidRPr="008D1FA2">
        <w:rPr>
          <w:bCs/>
          <w:sz w:val="26"/>
          <w:szCs w:val="26"/>
        </w:rPr>
        <w:t xml:space="preserve"> Э.Г. – председатель постоянной комиссии городского Совета по местному самоуправлению;</w:t>
      </w:r>
    </w:p>
    <w:p w:rsidR="005330D1" w:rsidRPr="008D1FA2" w:rsidRDefault="007E6F99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8D1FA2">
        <w:rPr>
          <w:bCs/>
          <w:sz w:val="26"/>
          <w:szCs w:val="26"/>
        </w:rPr>
        <w:t xml:space="preserve">5. </w:t>
      </w:r>
      <w:proofErr w:type="gramStart"/>
      <w:r w:rsidRPr="008D1FA2">
        <w:rPr>
          <w:bCs/>
          <w:sz w:val="26"/>
          <w:szCs w:val="26"/>
        </w:rPr>
        <w:t>Гавриков</w:t>
      </w:r>
      <w:proofErr w:type="gramEnd"/>
      <w:r w:rsidRPr="008D1FA2">
        <w:rPr>
          <w:bCs/>
          <w:sz w:val="26"/>
          <w:szCs w:val="26"/>
        </w:rPr>
        <w:t xml:space="preserve"> А.А.</w:t>
      </w:r>
      <w:r w:rsidR="005330D1" w:rsidRPr="008D1FA2">
        <w:rPr>
          <w:bCs/>
          <w:sz w:val="26"/>
          <w:szCs w:val="26"/>
        </w:rPr>
        <w:t xml:space="preserve"> –</w:t>
      </w:r>
      <w:r w:rsidRPr="008D1FA2">
        <w:rPr>
          <w:bCs/>
          <w:sz w:val="26"/>
          <w:szCs w:val="26"/>
        </w:rPr>
        <w:t xml:space="preserve"> </w:t>
      </w:r>
      <w:r w:rsidR="008D1FA2" w:rsidRPr="008D1FA2">
        <w:rPr>
          <w:bCs/>
          <w:sz w:val="26"/>
          <w:szCs w:val="26"/>
        </w:rPr>
        <w:t xml:space="preserve">председатель постоянной комиссии </w:t>
      </w:r>
      <w:r w:rsidRPr="008D1FA2">
        <w:rPr>
          <w:bCs/>
          <w:sz w:val="26"/>
          <w:szCs w:val="26"/>
        </w:rPr>
        <w:t>по бюджету, собственности и налоговой политике</w:t>
      </w:r>
      <w:r w:rsidR="005330D1" w:rsidRPr="008D1FA2">
        <w:rPr>
          <w:bCs/>
          <w:sz w:val="26"/>
          <w:szCs w:val="26"/>
        </w:rPr>
        <w:t>;</w:t>
      </w:r>
    </w:p>
    <w:p w:rsidR="007E6F99" w:rsidRPr="008D1FA2" w:rsidRDefault="007E6F99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8D1FA2">
        <w:rPr>
          <w:bCs/>
          <w:sz w:val="26"/>
          <w:szCs w:val="26"/>
        </w:rPr>
        <w:t>6. Носов П.Н. – заместитель главы администрации района (по согласованию);</w:t>
      </w:r>
    </w:p>
    <w:p w:rsidR="005330D1" w:rsidRPr="008D1FA2" w:rsidRDefault="005330D1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8D1FA2">
        <w:rPr>
          <w:bCs/>
          <w:sz w:val="26"/>
          <w:szCs w:val="26"/>
        </w:rPr>
        <w:t xml:space="preserve">7. Трошина В.А. – </w:t>
      </w:r>
      <w:proofErr w:type="spellStart"/>
      <w:r w:rsidRPr="008D1FA2">
        <w:rPr>
          <w:bCs/>
          <w:sz w:val="26"/>
          <w:szCs w:val="26"/>
        </w:rPr>
        <w:t>зам</w:t>
      </w:r>
      <w:proofErr w:type="gramStart"/>
      <w:r w:rsidRPr="008D1FA2">
        <w:rPr>
          <w:bCs/>
          <w:sz w:val="26"/>
          <w:szCs w:val="26"/>
        </w:rPr>
        <w:t>.н</w:t>
      </w:r>
      <w:proofErr w:type="gramEnd"/>
      <w:r w:rsidRPr="008D1FA2">
        <w:rPr>
          <w:bCs/>
          <w:sz w:val="26"/>
          <w:szCs w:val="26"/>
        </w:rPr>
        <w:t>ачальника</w:t>
      </w:r>
      <w:proofErr w:type="spellEnd"/>
      <w:r w:rsidRPr="008D1FA2">
        <w:rPr>
          <w:bCs/>
          <w:sz w:val="26"/>
          <w:szCs w:val="26"/>
        </w:rPr>
        <w:t xml:space="preserve"> финансового отдела администрации района (по согласованию);</w:t>
      </w:r>
    </w:p>
    <w:p w:rsidR="005330D1" w:rsidRPr="008D1FA2" w:rsidRDefault="005330D1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8D1FA2">
        <w:rPr>
          <w:bCs/>
          <w:sz w:val="26"/>
          <w:szCs w:val="26"/>
        </w:rPr>
        <w:t xml:space="preserve">8. </w:t>
      </w:r>
      <w:proofErr w:type="spellStart"/>
      <w:r w:rsidR="008D1FA2" w:rsidRPr="008D1FA2">
        <w:rPr>
          <w:bCs/>
          <w:sz w:val="26"/>
          <w:szCs w:val="26"/>
        </w:rPr>
        <w:t>Савватеева</w:t>
      </w:r>
      <w:proofErr w:type="spellEnd"/>
      <w:r w:rsidR="008D1FA2" w:rsidRPr="008D1FA2">
        <w:rPr>
          <w:bCs/>
          <w:sz w:val="26"/>
          <w:szCs w:val="26"/>
        </w:rPr>
        <w:t xml:space="preserve"> Т.Н.</w:t>
      </w:r>
      <w:r w:rsidRPr="008D1FA2">
        <w:rPr>
          <w:bCs/>
          <w:sz w:val="26"/>
          <w:szCs w:val="26"/>
        </w:rPr>
        <w:t xml:space="preserve"> – начальник отдела бюджетного учета и отчетности администрации района (по согласованию);</w:t>
      </w:r>
    </w:p>
    <w:p w:rsidR="005330D1" w:rsidRPr="005330D1" w:rsidRDefault="005330D1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8D1FA2">
        <w:rPr>
          <w:sz w:val="26"/>
          <w:szCs w:val="26"/>
        </w:rPr>
        <w:t>9</w:t>
      </w:r>
      <w:r w:rsidRPr="008D1FA2">
        <w:rPr>
          <w:bCs/>
          <w:sz w:val="26"/>
          <w:szCs w:val="26"/>
        </w:rPr>
        <w:t xml:space="preserve">. </w:t>
      </w:r>
      <w:proofErr w:type="spellStart"/>
      <w:r w:rsidRPr="008D1FA2">
        <w:rPr>
          <w:bCs/>
          <w:sz w:val="26"/>
          <w:szCs w:val="26"/>
        </w:rPr>
        <w:t>Первушова</w:t>
      </w:r>
      <w:proofErr w:type="spellEnd"/>
      <w:r w:rsidRPr="008D1FA2">
        <w:rPr>
          <w:bCs/>
          <w:sz w:val="26"/>
          <w:szCs w:val="26"/>
        </w:rPr>
        <w:t xml:space="preserve"> В.И. - ведущий специалист городского Совета народных депутатов.</w:t>
      </w:r>
    </w:p>
    <w:p w:rsidR="005330D1" w:rsidRPr="005330D1" w:rsidRDefault="005330D1" w:rsidP="005330D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330D1">
        <w:rPr>
          <w:sz w:val="26"/>
          <w:szCs w:val="26"/>
        </w:rPr>
        <w:t>3.  Опубликовать извещение о назначении публичных слушаний по годовому отчету об исполнении бюдж</w:t>
      </w:r>
      <w:r>
        <w:rPr>
          <w:sz w:val="26"/>
          <w:szCs w:val="26"/>
        </w:rPr>
        <w:t>ета Карачевского городского поселения Карачевского муниципального</w:t>
      </w:r>
      <w:r w:rsidR="00EC24FF">
        <w:rPr>
          <w:sz w:val="26"/>
          <w:szCs w:val="26"/>
        </w:rPr>
        <w:t xml:space="preserve"> района Брянской области за 20</w:t>
      </w:r>
      <w:r w:rsidR="00E73571">
        <w:rPr>
          <w:sz w:val="26"/>
          <w:szCs w:val="26"/>
        </w:rPr>
        <w:t>22</w:t>
      </w:r>
      <w:r w:rsidRPr="005330D1">
        <w:rPr>
          <w:sz w:val="26"/>
          <w:szCs w:val="26"/>
        </w:rPr>
        <w:t xml:space="preserve"> год в Сборнике муниципальных  правовых актов МО «</w:t>
      </w:r>
      <w:proofErr w:type="spellStart"/>
      <w:r w:rsidRPr="005330D1">
        <w:rPr>
          <w:sz w:val="26"/>
          <w:szCs w:val="26"/>
        </w:rPr>
        <w:t>Карачевское</w:t>
      </w:r>
      <w:proofErr w:type="spellEnd"/>
      <w:r w:rsidRPr="005330D1">
        <w:rPr>
          <w:sz w:val="26"/>
          <w:szCs w:val="26"/>
        </w:rPr>
        <w:t xml:space="preserve"> городское поселение» и на официальных сайтах Карачевского городского Совета народных депутатов и администрации Карачевского района (те</w:t>
      </w:r>
      <w:proofErr w:type="gramStart"/>
      <w:r w:rsidRPr="005330D1">
        <w:rPr>
          <w:sz w:val="26"/>
          <w:szCs w:val="26"/>
        </w:rPr>
        <w:t>кст пр</w:t>
      </w:r>
      <w:proofErr w:type="gramEnd"/>
      <w:r w:rsidRPr="005330D1">
        <w:rPr>
          <w:sz w:val="26"/>
          <w:szCs w:val="26"/>
        </w:rPr>
        <w:t>илагается).</w:t>
      </w:r>
    </w:p>
    <w:p w:rsidR="005330D1" w:rsidRPr="005330D1" w:rsidRDefault="005330D1" w:rsidP="005330D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330D1">
        <w:rPr>
          <w:sz w:val="26"/>
          <w:szCs w:val="26"/>
        </w:rPr>
        <w:t xml:space="preserve">4. Данное решение опубликовать </w:t>
      </w:r>
      <w:r w:rsidRPr="005330D1">
        <w:rPr>
          <w:spacing w:val="8"/>
          <w:sz w:val="26"/>
          <w:szCs w:val="26"/>
        </w:rPr>
        <w:t>в Сборнике муниципальных правовых актов Карачевского городского поселения и разместить на официальном сайте Карачевского городского Совета народных депутатов</w:t>
      </w:r>
      <w:r w:rsidRPr="005330D1">
        <w:rPr>
          <w:sz w:val="26"/>
          <w:szCs w:val="26"/>
        </w:rPr>
        <w:t>.</w:t>
      </w:r>
    </w:p>
    <w:p w:rsidR="005330D1" w:rsidRPr="008A48CB" w:rsidRDefault="005330D1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</w:p>
    <w:p w:rsidR="00482D89" w:rsidRPr="008A48CB" w:rsidRDefault="00482D89" w:rsidP="00B021C9">
      <w:pPr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</w:p>
    <w:p w:rsidR="00482D89" w:rsidRDefault="001A36FF" w:rsidP="00B021C9">
      <w:pPr>
        <w:tabs>
          <w:tab w:val="left" w:pos="493"/>
        </w:tabs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t>Глава</w:t>
      </w:r>
      <w:r w:rsidR="008A48CB">
        <w:rPr>
          <w:b/>
          <w:spacing w:val="8"/>
          <w:sz w:val="26"/>
          <w:szCs w:val="26"/>
        </w:rPr>
        <w:t xml:space="preserve"> города Карачева </w:t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>М.А.</w:t>
      </w:r>
      <w:r w:rsidR="00710231" w:rsidRPr="00710231">
        <w:rPr>
          <w:b/>
          <w:spacing w:val="8"/>
          <w:sz w:val="26"/>
          <w:szCs w:val="26"/>
        </w:rPr>
        <w:t xml:space="preserve"> </w:t>
      </w:r>
      <w:r w:rsidR="00710231">
        <w:rPr>
          <w:b/>
          <w:spacing w:val="8"/>
          <w:sz w:val="26"/>
          <w:szCs w:val="26"/>
        </w:rPr>
        <w:t>Николаева</w:t>
      </w:r>
    </w:p>
    <w:p w:rsidR="00CF0D77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Pr="00252EF0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66369D" w:rsidRPr="00C20F4F" w:rsidRDefault="0066369D" w:rsidP="0066369D">
      <w:pPr>
        <w:tabs>
          <w:tab w:val="left" w:pos="0"/>
        </w:tabs>
        <w:ind w:right="-142"/>
        <w:jc w:val="center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t>ИЗВЕЩЕНИЕ</w:t>
      </w:r>
    </w:p>
    <w:p w:rsidR="0066369D" w:rsidRDefault="0066369D" w:rsidP="0066369D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 назначении публичных слушаний в электронной форме</w:t>
      </w:r>
    </w:p>
    <w:p w:rsidR="0066369D" w:rsidRDefault="0066369D" w:rsidP="0066369D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по годовому отчету об исполнении бюджета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поселения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муниципального района Брянской области за 2022 год</w:t>
      </w:r>
    </w:p>
    <w:p w:rsidR="0066369D" w:rsidRDefault="0066369D" w:rsidP="0066369D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</w:p>
    <w:p w:rsidR="0066369D" w:rsidRDefault="0066369D" w:rsidP="0066369D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66369D" w:rsidRDefault="0066369D" w:rsidP="0066369D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Годовой отчет об исполнении бюджета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поселения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муниципального района Брянской области за 2022 год</w:t>
      </w:r>
    </w:p>
    <w:p w:rsidR="0066369D" w:rsidRDefault="0066369D" w:rsidP="0066369D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proofErr w:type="gramStart"/>
      <w:r>
        <w:rPr>
          <w:spacing w:val="8"/>
          <w:sz w:val="26"/>
          <w:szCs w:val="26"/>
        </w:rPr>
        <w:t xml:space="preserve">и решение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Совета народных депутатов о назначении публичных слушаний</w:t>
      </w:r>
      <w:r w:rsidRPr="008A48CB">
        <w:rPr>
          <w:spacing w:val="8"/>
          <w:sz w:val="26"/>
          <w:szCs w:val="26"/>
        </w:rPr>
        <w:t xml:space="preserve">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поселения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муниципального района Брянской области за 2022 год № 4-421 от 27.04.2023г. размещены на официальных сайтах администрации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района: (</w:t>
      </w:r>
      <w:hyperlink r:id="rId7" w:history="1">
        <w:r w:rsidRPr="00F31892">
          <w:rPr>
            <w:rStyle w:val="af7"/>
            <w:spacing w:val="8"/>
            <w:sz w:val="26"/>
            <w:szCs w:val="26"/>
            <w:lang w:val="en-US"/>
          </w:rPr>
          <w:t>http</w:t>
        </w:r>
        <w:r w:rsidRPr="00F31892">
          <w:rPr>
            <w:rStyle w:val="af7"/>
            <w:spacing w:val="8"/>
            <w:sz w:val="26"/>
            <w:szCs w:val="26"/>
          </w:rPr>
          <w:t>:</w:t>
        </w:r>
        <w:r w:rsidRPr="00510BB3">
          <w:rPr>
            <w:rStyle w:val="af7"/>
            <w:spacing w:val="8"/>
            <w:sz w:val="26"/>
            <w:szCs w:val="26"/>
          </w:rPr>
          <w:t>//</w:t>
        </w:r>
        <w:r w:rsidRPr="00F31892">
          <w:rPr>
            <w:rStyle w:val="af7"/>
            <w:spacing w:val="8"/>
            <w:sz w:val="26"/>
            <w:szCs w:val="26"/>
            <w:lang w:val="en-US"/>
          </w:rPr>
          <w:t>karadmin</w:t>
        </w:r>
        <w:r w:rsidRPr="00510BB3">
          <w:rPr>
            <w:rStyle w:val="af7"/>
            <w:spacing w:val="8"/>
            <w:sz w:val="26"/>
            <w:szCs w:val="26"/>
          </w:rPr>
          <w:t>.</w:t>
        </w:r>
        <w:r w:rsidRPr="00F31892">
          <w:rPr>
            <w:rStyle w:val="af7"/>
            <w:spacing w:val="8"/>
            <w:sz w:val="26"/>
            <w:szCs w:val="26"/>
            <w:lang w:val="en-US"/>
          </w:rPr>
          <w:t>ru</w:t>
        </w:r>
      </w:hyperlink>
      <w:r w:rsidRPr="00510BB3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 xml:space="preserve">в разделе «Бюджет городского поселения\ Исполнение бюджета» 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Совета народных депутатов: (</w:t>
      </w:r>
      <w:hyperlink w:history="1">
        <w:r w:rsidRPr="007A3C84">
          <w:rPr>
            <w:rStyle w:val="af7"/>
            <w:spacing w:val="8"/>
            <w:sz w:val="26"/>
            <w:szCs w:val="26"/>
            <w:lang w:val="en-US"/>
          </w:rPr>
          <w:t>http</w:t>
        </w:r>
        <w:r w:rsidRPr="007A3C84">
          <w:rPr>
            <w:rStyle w:val="af7"/>
            <w:spacing w:val="8"/>
            <w:sz w:val="26"/>
            <w:szCs w:val="26"/>
          </w:rPr>
          <w:t>://</w:t>
        </w:r>
        <w:r w:rsidRPr="007A3C84">
          <w:rPr>
            <w:rStyle w:val="af7"/>
            <w:spacing w:val="8"/>
            <w:sz w:val="26"/>
            <w:szCs w:val="26"/>
            <w:lang w:val="en-US"/>
          </w:rPr>
          <w:t>www</w:t>
        </w:r>
        <w:r w:rsidRPr="007A3C84">
          <w:rPr>
            <w:rStyle w:val="af7"/>
            <w:spacing w:val="8"/>
            <w:sz w:val="26"/>
            <w:szCs w:val="26"/>
          </w:rPr>
          <w:t xml:space="preserve">. </w:t>
        </w:r>
        <w:proofErr w:type="spellStart"/>
        <w:r w:rsidRPr="007A3C84">
          <w:rPr>
            <w:rStyle w:val="af7"/>
            <w:spacing w:val="8"/>
            <w:sz w:val="26"/>
            <w:szCs w:val="26"/>
            <w:lang w:val="en-US"/>
          </w:rPr>
          <w:t>gorsovet</w:t>
        </w:r>
        <w:proofErr w:type="spellEnd"/>
        <w:r w:rsidRPr="007A3C84">
          <w:rPr>
            <w:rStyle w:val="af7"/>
            <w:spacing w:val="8"/>
            <w:sz w:val="26"/>
            <w:szCs w:val="26"/>
          </w:rPr>
          <w:t>.</w:t>
        </w:r>
        <w:proofErr w:type="spellStart"/>
        <w:r w:rsidRPr="007A3C84">
          <w:rPr>
            <w:rStyle w:val="af7"/>
            <w:spacing w:val="8"/>
            <w:sz w:val="26"/>
            <w:szCs w:val="26"/>
            <w:lang w:val="en-US"/>
          </w:rPr>
          <w:t>karadmin</w:t>
        </w:r>
        <w:proofErr w:type="spellEnd"/>
        <w:r w:rsidRPr="007A3C84">
          <w:rPr>
            <w:rStyle w:val="af7"/>
            <w:spacing w:val="8"/>
            <w:sz w:val="26"/>
            <w:szCs w:val="26"/>
          </w:rPr>
          <w:t>.</w:t>
        </w:r>
        <w:proofErr w:type="spellStart"/>
        <w:r w:rsidRPr="007A3C84">
          <w:rPr>
            <w:rStyle w:val="af7"/>
            <w:spacing w:val="8"/>
            <w:sz w:val="26"/>
            <w:szCs w:val="26"/>
            <w:lang w:val="en-US"/>
          </w:rPr>
          <w:t>ru</w:t>
        </w:r>
        <w:proofErr w:type="spellEnd"/>
      </w:hyperlink>
      <w:r w:rsidRPr="009A15CB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>в разделе «Законодательство», а также опубликован</w:t>
      </w:r>
      <w:proofErr w:type="gramEnd"/>
      <w:r>
        <w:rPr>
          <w:spacing w:val="8"/>
          <w:sz w:val="26"/>
          <w:szCs w:val="26"/>
        </w:rPr>
        <w:t xml:space="preserve"> в Сборнике муниципальных правовых актов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поселения № 4-91 от 28.04.2023г.</w:t>
      </w:r>
    </w:p>
    <w:p w:rsidR="0066369D" w:rsidRDefault="0066369D" w:rsidP="0066369D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>Дата проведения публичных слушаний: 13-20 мая 2023 года включительно.</w:t>
      </w:r>
    </w:p>
    <w:p w:rsidR="0066369D" w:rsidRDefault="0066369D" w:rsidP="0066369D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Предложения, замечания и вопросы в электронном виде направлять на САЙТ АДМИНИСТРАЦИИ КАРАЧЕВСКОГО РАЙОНА </w:t>
      </w:r>
      <w:r w:rsidRPr="009A15CB">
        <w:rPr>
          <w:spacing w:val="8"/>
          <w:sz w:val="26"/>
          <w:szCs w:val="26"/>
        </w:rPr>
        <w:t>(</w:t>
      </w:r>
      <w:hyperlink r:id="rId8" w:history="1">
        <w:r w:rsidRPr="00F31892">
          <w:rPr>
            <w:rStyle w:val="af7"/>
            <w:spacing w:val="8"/>
            <w:sz w:val="26"/>
            <w:szCs w:val="26"/>
            <w:lang w:val="en-US"/>
          </w:rPr>
          <w:t>http</w:t>
        </w:r>
        <w:r w:rsidRPr="00F31892">
          <w:rPr>
            <w:rStyle w:val="af7"/>
            <w:spacing w:val="8"/>
            <w:sz w:val="26"/>
            <w:szCs w:val="26"/>
          </w:rPr>
          <w:t>://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karadmin</w:t>
        </w:r>
        <w:proofErr w:type="spellEnd"/>
        <w:r w:rsidRPr="009A15CB">
          <w:rPr>
            <w:rStyle w:val="af7"/>
            <w:spacing w:val="8"/>
            <w:sz w:val="26"/>
            <w:szCs w:val="26"/>
          </w:rPr>
          <w:t>.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ru</w:t>
        </w:r>
        <w:proofErr w:type="spellEnd"/>
        <w:r w:rsidRPr="009A15CB">
          <w:rPr>
            <w:rStyle w:val="af7"/>
            <w:spacing w:val="8"/>
            <w:sz w:val="26"/>
            <w:szCs w:val="26"/>
          </w:rPr>
          <w:t>/</w:t>
        </w:r>
        <w:r w:rsidRPr="00F31892">
          <w:rPr>
            <w:rStyle w:val="af7"/>
            <w:spacing w:val="8"/>
            <w:sz w:val="26"/>
            <w:szCs w:val="26"/>
            <w:lang w:val="en-US"/>
          </w:rPr>
          <w:t>internet</w:t>
        </w:r>
        <w:r w:rsidRPr="009A15CB">
          <w:rPr>
            <w:rStyle w:val="af7"/>
            <w:spacing w:val="8"/>
            <w:sz w:val="26"/>
            <w:szCs w:val="26"/>
          </w:rPr>
          <w:t>-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priemnaya</w:t>
        </w:r>
        <w:proofErr w:type="spellEnd"/>
      </w:hyperlink>
      <w:r w:rsidRPr="009A15CB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>в Интернет-приемную.</w:t>
      </w:r>
    </w:p>
    <w:p w:rsidR="0066369D" w:rsidRDefault="0066369D" w:rsidP="0066369D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Предложения, замечания и вопросы в письменном виде направлять по адресу: 242500, Брянская область, </w:t>
      </w:r>
      <w:proofErr w:type="spellStart"/>
      <w:r>
        <w:rPr>
          <w:spacing w:val="8"/>
          <w:sz w:val="26"/>
          <w:szCs w:val="26"/>
        </w:rPr>
        <w:t>г</w:t>
      </w:r>
      <w:proofErr w:type="gramStart"/>
      <w:r>
        <w:rPr>
          <w:spacing w:val="8"/>
          <w:sz w:val="26"/>
          <w:szCs w:val="26"/>
        </w:rPr>
        <w:t>.К</w:t>
      </w:r>
      <w:proofErr w:type="gramEnd"/>
      <w:r>
        <w:rPr>
          <w:spacing w:val="8"/>
          <w:sz w:val="26"/>
          <w:szCs w:val="26"/>
        </w:rPr>
        <w:t>арачев</w:t>
      </w:r>
      <w:proofErr w:type="spellEnd"/>
      <w:r>
        <w:rPr>
          <w:spacing w:val="8"/>
          <w:sz w:val="26"/>
          <w:szCs w:val="26"/>
        </w:rPr>
        <w:t xml:space="preserve">, улица Советская, 64, финансовый отдел администрации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района, </w:t>
      </w:r>
      <w:proofErr w:type="spellStart"/>
      <w:r>
        <w:rPr>
          <w:spacing w:val="8"/>
          <w:sz w:val="26"/>
          <w:szCs w:val="26"/>
        </w:rPr>
        <w:t>каб</w:t>
      </w:r>
      <w:proofErr w:type="spellEnd"/>
      <w:r>
        <w:rPr>
          <w:spacing w:val="8"/>
          <w:sz w:val="26"/>
          <w:szCs w:val="26"/>
        </w:rPr>
        <w:t>.№ 37.</w:t>
      </w:r>
    </w:p>
    <w:p w:rsidR="002670E5" w:rsidRDefault="002670E5">
      <w:pPr>
        <w:spacing w:after="200" w:line="276" w:lineRule="auto"/>
      </w:pPr>
      <w:r>
        <w:br w:type="page"/>
      </w:r>
    </w:p>
    <w:tbl>
      <w:tblPr>
        <w:tblW w:w="11341" w:type="dxa"/>
        <w:tblInd w:w="-1168" w:type="dxa"/>
        <w:tblLook w:val="04A0" w:firstRow="1" w:lastRow="0" w:firstColumn="1" w:lastColumn="0" w:noHBand="0" w:noVBand="1"/>
      </w:tblPr>
      <w:tblGrid>
        <w:gridCol w:w="3260"/>
        <w:gridCol w:w="5671"/>
        <w:gridCol w:w="2410"/>
      </w:tblGrid>
      <w:tr w:rsidR="002670E5" w:rsidRPr="002670E5" w:rsidTr="002670E5">
        <w:trPr>
          <w:trHeight w:val="3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sz w:val="24"/>
                <w:szCs w:val="24"/>
              </w:rPr>
            </w:pPr>
            <w:r w:rsidRPr="002670E5">
              <w:rPr>
                <w:sz w:val="24"/>
                <w:szCs w:val="24"/>
              </w:rPr>
              <w:t>Приложение № 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70E5" w:rsidRPr="002670E5" w:rsidRDefault="002670E5" w:rsidP="002670E5">
            <w:pPr>
              <w:jc w:val="right"/>
              <w:rPr>
                <w:sz w:val="24"/>
                <w:szCs w:val="24"/>
              </w:rPr>
            </w:pPr>
          </w:p>
        </w:tc>
      </w:tr>
      <w:tr w:rsidR="002670E5" w:rsidRPr="002670E5" w:rsidTr="002670E5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sz w:val="24"/>
                <w:szCs w:val="24"/>
              </w:rPr>
            </w:pPr>
            <w:r w:rsidRPr="002670E5">
              <w:rPr>
                <w:sz w:val="24"/>
                <w:szCs w:val="24"/>
              </w:rPr>
              <w:t xml:space="preserve">к решению </w:t>
            </w:r>
            <w:proofErr w:type="spellStart"/>
            <w:r w:rsidRPr="002670E5">
              <w:rPr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sz w:val="24"/>
                <w:szCs w:val="24"/>
              </w:rPr>
              <w:t xml:space="preserve"> городского Совета народных депутатов</w:t>
            </w:r>
          </w:p>
        </w:tc>
      </w:tr>
      <w:tr w:rsidR="002670E5" w:rsidRPr="002670E5" w:rsidTr="002670E5">
        <w:trPr>
          <w:trHeight w:val="8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0E5" w:rsidRPr="002670E5" w:rsidRDefault="002670E5" w:rsidP="002670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70E5" w:rsidRPr="002670E5" w:rsidRDefault="002670E5" w:rsidP="002670E5">
            <w:pPr>
              <w:jc w:val="right"/>
              <w:rPr>
                <w:sz w:val="24"/>
                <w:szCs w:val="24"/>
              </w:rPr>
            </w:pPr>
            <w:r w:rsidRPr="002670E5">
              <w:rPr>
                <w:sz w:val="24"/>
                <w:szCs w:val="24"/>
              </w:rPr>
              <w:t xml:space="preserve">"Об исполнении бюджета </w:t>
            </w:r>
            <w:proofErr w:type="spellStart"/>
            <w:r w:rsidRPr="002670E5">
              <w:rPr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670E5">
              <w:rPr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sz w:val="24"/>
                <w:szCs w:val="24"/>
              </w:rPr>
              <w:t xml:space="preserve"> муниципального района Брянской области за 2022 год"</w:t>
            </w:r>
          </w:p>
        </w:tc>
      </w:tr>
      <w:tr w:rsidR="002670E5" w:rsidRPr="002670E5" w:rsidTr="002670E5">
        <w:trPr>
          <w:trHeight w:val="2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rPr>
                <w:sz w:val="28"/>
                <w:szCs w:val="28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sz w:val="28"/>
                <w:szCs w:val="28"/>
              </w:rPr>
            </w:pPr>
          </w:p>
        </w:tc>
      </w:tr>
      <w:tr w:rsidR="002670E5" w:rsidRPr="002670E5" w:rsidTr="002670E5">
        <w:trPr>
          <w:trHeight w:val="705"/>
        </w:trPr>
        <w:tc>
          <w:tcPr>
            <w:tcW w:w="1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center"/>
              <w:rPr>
                <w:b/>
                <w:bCs/>
                <w:sz w:val="24"/>
                <w:szCs w:val="24"/>
              </w:rPr>
            </w:pPr>
            <w:r w:rsidRPr="002670E5">
              <w:rPr>
                <w:b/>
                <w:bCs/>
                <w:sz w:val="24"/>
                <w:szCs w:val="24"/>
              </w:rPr>
              <w:t xml:space="preserve">Доходы бюджета </w:t>
            </w:r>
            <w:proofErr w:type="spellStart"/>
            <w:r w:rsidRPr="002670E5">
              <w:rPr>
                <w:b/>
                <w:bCs/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670E5">
              <w:rPr>
                <w:b/>
                <w:bCs/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b/>
                <w:bCs/>
                <w:sz w:val="24"/>
                <w:szCs w:val="24"/>
              </w:rPr>
              <w:t xml:space="preserve"> муниципального района Брянской области за 2022 год по кодам классификации доходов бюджета</w:t>
            </w:r>
          </w:p>
        </w:tc>
      </w:tr>
      <w:tr w:rsidR="002670E5" w:rsidRPr="002670E5" w:rsidTr="002670E5">
        <w:trPr>
          <w:trHeight w:val="105"/>
        </w:trPr>
        <w:tc>
          <w:tcPr>
            <w:tcW w:w="1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670E5" w:rsidRPr="002670E5" w:rsidTr="002670E5">
        <w:trPr>
          <w:trHeight w:val="405"/>
        </w:trPr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rPr>
                <w:sz w:val="28"/>
                <w:szCs w:val="28"/>
              </w:rPr>
            </w:pPr>
            <w:r w:rsidRPr="002670E5">
              <w:rPr>
                <w:sz w:val="28"/>
                <w:szCs w:val="28"/>
              </w:rPr>
              <w:t> 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jc w:val="center"/>
              <w:rPr>
                <w:sz w:val="28"/>
                <w:szCs w:val="28"/>
              </w:rPr>
            </w:pPr>
            <w:r w:rsidRPr="002670E5">
              <w:rPr>
                <w:sz w:val="28"/>
                <w:szCs w:val="28"/>
              </w:rPr>
              <w:t>(рублей)</w:t>
            </w:r>
          </w:p>
        </w:tc>
      </w:tr>
      <w:tr w:rsidR="002670E5" w:rsidRPr="002670E5" w:rsidTr="002670E5">
        <w:trPr>
          <w:trHeight w:val="299"/>
        </w:trPr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sz w:val="26"/>
                <w:szCs w:val="26"/>
              </w:rPr>
            </w:pPr>
            <w:r w:rsidRPr="002670E5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sz w:val="26"/>
                <w:szCs w:val="26"/>
              </w:rPr>
            </w:pPr>
            <w:r w:rsidRPr="002670E5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sz w:val="26"/>
                <w:szCs w:val="26"/>
              </w:rPr>
            </w:pPr>
            <w:r w:rsidRPr="002670E5">
              <w:rPr>
                <w:sz w:val="26"/>
                <w:szCs w:val="26"/>
              </w:rPr>
              <w:t>Кассовое исполнение за  2022 год</w:t>
            </w:r>
          </w:p>
        </w:tc>
      </w:tr>
      <w:tr w:rsidR="002670E5" w:rsidRPr="002670E5" w:rsidTr="002670E5">
        <w:trPr>
          <w:trHeight w:val="299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0E5" w:rsidRPr="002670E5" w:rsidRDefault="002670E5" w:rsidP="002670E5">
            <w:pPr>
              <w:rPr>
                <w:sz w:val="26"/>
                <w:szCs w:val="26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E5" w:rsidRPr="002670E5" w:rsidRDefault="002670E5" w:rsidP="002670E5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E5" w:rsidRPr="002670E5" w:rsidRDefault="002670E5" w:rsidP="002670E5">
            <w:pPr>
              <w:rPr>
                <w:sz w:val="26"/>
                <w:szCs w:val="26"/>
              </w:rPr>
            </w:pPr>
          </w:p>
        </w:tc>
      </w:tr>
      <w:tr w:rsidR="002670E5" w:rsidRPr="002670E5" w:rsidTr="002670E5">
        <w:trPr>
          <w:trHeight w:val="660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0E5" w:rsidRPr="002670E5" w:rsidRDefault="002670E5" w:rsidP="002670E5">
            <w:pPr>
              <w:rPr>
                <w:sz w:val="26"/>
                <w:szCs w:val="26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E5" w:rsidRPr="002670E5" w:rsidRDefault="002670E5" w:rsidP="002670E5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E5" w:rsidRPr="002670E5" w:rsidRDefault="002670E5" w:rsidP="002670E5">
            <w:pPr>
              <w:rPr>
                <w:sz w:val="26"/>
                <w:szCs w:val="26"/>
              </w:rPr>
            </w:pPr>
          </w:p>
        </w:tc>
      </w:tr>
      <w:tr w:rsidR="002670E5" w:rsidRPr="002670E5" w:rsidTr="002670E5">
        <w:trPr>
          <w:trHeight w:val="43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000 100 00000 00 0000 000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93 418 617,07</w:t>
            </w:r>
          </w:p>
        </w:tc>
      </w:tr>
      <w:tr w:rsidR="002670E5" w:rsidRPr="002670E5" w:rsidTr="002670E5">
        <w:trPr>
          <w:trHeight w:val="43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 xml:space="preserve"> 182 101 00000 00 0000 000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43 826 404,86</w:t>
            </w:r>
          </w:p>
        </w:tc>
      </w:tr>
      <w:tr w:rsidR="002670E5" w:rsidRPr="002670E5" w:rsidTr="002670E5">
        <w:trPr>
          <w:trHeight w:val="40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 xml:space="preserve"> 182 101 02000 01 0000 110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43 826 404,86</w:t>
            </w:r>
          </w:p>
        </w:tc>
      </w:tr>
      <w:tr w:rsidR="002670E5" w:rsidRPr="002670E5" w:rsidTr="002670E5">
        <w:trPr>
          <w:trHeight w:val="106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182 101 02010 01 0000 110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40 225 441,11</w:t>
            </w:r>
          </w:p>
        </w:tc>
      </w:tr>
      <w:tr w:rsidR="002670E5" w:rsidRPr="002670E5" w:rsidTr="002670E5">
        <w:trPr>
          <w:trHeight w:val="15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 xml:space="preserve"> 182 101 02020 01 0000 110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168 361,36</w:t>
            </w:r>
          </w:p>
        </w:tc>
      </w:tr>
      <w:tr w:rsidR="002670E5" w:rsidRPr="002670E5" w:rsidTr="002670E5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 xml:space="preserve"> 182 101 02030 01 0000 110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383 733,36</w:t>
            </w:r>
          </w:p>
        </w:tc>
      </w:tr>
      <w:tr w:rsidR="002670E5" w:rsidRPr="002670E5" w:rsidTr="002670E5">
        <w:trPr>
          <w:trHeight w:val="13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 xml:space="preserve"> 182 101 02080 01 0000 110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3 048 869,03</w:t>
            </w:r>
          </w:p>
        </w:tc>
      </w:tr>
      <w:tr w:rsidR="002670E5" w:rsidRPr="002670E5" w:rsidTr="002670E5">
        <w:trPr>
          <w:trHeight w:val="5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 xml:space="preserve"> 100 103 00000 00 0000 000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5 995 865,16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100 103 02000 01 0000 110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5 995 865,16</w:t>
            </w:r>
          </w:p>
        </w:tc>
      </w:tr>
      <w:tr w:rsidR="002670E5" w:rsidRPr="002670E5" w:rsidTr="002670E5">
        <w:trPr>
          <w:trHeight w:val="103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100 103 02230 01 0000 110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3 005 769,39</w:t>
            </w:r>
          </w:p>
        </w:tc>
      </w:tr>
      <w:tr w:rsidR="002670E5" w:rsidRPr="002670E5" w:rsidTr="002670E5">
        <w:trPr>
          <w:trHeight w:val="16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100 103 02231 01 0000 110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3 005 769,39</w:t>
            </w:r>
          </w:p>
        </w:tc>
      </w:tr>
      <w:tr w:rsidR="002670E5" w:rsidRPr="002670E5" w:rsidTr="002670E5">
        <w:trPr>
          <w:trHeight w:val="126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lastRenderedPageBreak/>
              <w:t>100 103 02240 01 0000 110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670E5">
              <w:rPr>
                <w:rFonts w:ascii="Arial CYR" w:hAnsi="Arial CYR" w:cs="Arial CYR"/>
              </w:rPr>
              <w:t>инжекторных</w:t>
            </w:r>
            <w:proofErr w:type="spellEnd"/>
            <w:r w:rsidRPr="002670E5">
              <w:rPr>
                <w:rFonts w:ascii="Arial CYR" w:hAnsi="Arial CYR" w:cs="Arial CYR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16 235,85</w:t>
            </w:r>
          </w:p>
        </w:tc>
      </w:tr>
      <w:tr w:rsidR="002670E5" w:rsidRPr="002670E5" w:rsidTr="002670E5">
        <w:trPr>
          <w:trHeight w:val="18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100 103 02241 01 0000 110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670E5">
              <w:rPr>
                <w:rFonts w:ascii="Arial CYR" w:hAnsi="Arial CYR" w:cs="Arial CYR"/>
              </w:rPr>
              <w:t>инжекторных</w:t>
            </w:r>
            <w:proofErr w:type="spellEnd"/>
            <w:r w:rsidRPr="002670E5">
              <w:rPr>
                <w:rFonts w:ascii="Arial CYR" w:hAnsi="Arial CYR" w:cs="Arial CYR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16 235,85</w:t>
            </w:r>
          </w:p>
        </w:tc>
      </w:tr>
      <w:tr w:rsidR="002670E5" w:rsidRPr="002670E5" w:rsidTr="002670E5">
        <w:trPr>
          <w:trHeight w:val="10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100 103 02250 01 0000 110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3 318 708,87</w:t>
            </w:r>
          </w:p>
        </w:tc>
      </w:tr>
      <w:tr w:rsidR="002670E5" w:rsidRPr="002670E5" w:rsidTr="002670E5">
        <w:trPr>
          <w:trHeight w:val="159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100 103 02251 01 0000 110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3 318 708,87</w:t>
            </w:r>
          </w:p>
        </w:tc>
      </w:tr>
      <w:tr w:rsidR="002670E5" w:rsidRPr="002670E5" w:rsidTr="002670E5">
        <w:trPr>
          <w:trHeight w:val="109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100 103 02260 01 0000 110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-344 848,95</w:t>
            </w:r>
          </w:p>
        </w:tc>
      </w:tr>
      <w:tr w:rsidR="002670E5" w:rsidRPr="002670E5" w:rsidTr="002670E5">
        <w:trPr>
          <w:trHeight w:val="159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100 103 02261 01 0000 110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-344 848,95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 xml:space="preserve"> 182 105 00000 00 0000 000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1 273 571,27</w:t>
            </w:r>
          </w:p>
        </w:tc>
      </w:tr>
      <w:tr w:rsidR="002670E5" w:rsidRPr="002670E5" w:rsidTr="002670E5">
        <w:trPr>
          <w:trHeight w:val="43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182 105 03000 01 0000 110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1 273 572,07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182 105 03010 01 0000 110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1 273 571,27</w:t>
            </w:r>
          </w:p>
        </w:tc>
      </w:tr>
      <w:tr w:rsidR="002670E5" w:rsidRPr="002670E5" w:rsidTr="002670E5">
        <w:trPr>
          <w:trHeight w:val="5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182 1 05 0302001 0000 110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-0,80</w:t>
            </w:r>
          </w:p>
        </w:tc>
      </w:tr>
      <w:tr w:rsidR="002670E5" w:rsidRPr="002670E5" w:rsidTr="002670E5">
        <w:trPr>
          <w:trHeight w:val="4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182 106 00000 00 0000 000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28 076 109,10</w:t>
            </w:r>
          </w:p>
        </w:tc>
      </w:tr>
      <w:tr w:rsidR="002670E5" w:rsidRPr="002670E5" w:rsidTr="002670E5">
        <w:trPr>
          <w:trHeight w:val="4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182 106 01000 00 0000 110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11 519 379,55</w:t>
            </w:r>
          </w:p>
        </w:tc>
      </w:tr>
      <w:tr w:rsidR="002670E5" w:rsidRPr="002670E5" w:rsidTr="002670E5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182 106 01030 13 0000 110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11 519 379,55</w:t>
            </w:r>
          </w:p>
        </w:tc>
      </w:tr>
      <w:tr w:rsidR="002670E5" w:rsidRPr="002670E5" w:rsidTr="002670E5">
        <w:trPr>
          <w:trHeight w:val="45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182 106 06000 00 0000 110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16 556 729,55</w:t>
            </w:r>
          </w:p>
        </w:tc>
      </w:tr>
      <w:tr w:rsidR="002670E5" w:rsidRPr="002670E5" w:rsidTr="002670E5">
        <w:trPr>
          <w:trHeight w:val="4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182 106 06030 00 0000 110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10 148 325,15</w:t>
            </w:r>
          </w:p>
        </w:tc>
      </w:tr>
      <w:tr w:rsidR="002670E5" w:rsidRPr="002670E5" w:rsidTr="002670E5">
        <w:trPr>
          <w:trHeight w:val="60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182 106 06033 13 0000 110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10 148 325,15</w:t>
            </w:r>
          </w:p>
        </w:tc>
      </w:tr>
      <w:tr w:rsidR="002670E5" w:rsidRPr="002670E5" w:rsidTr="002670E5">
        <w:trPr>
          <w:trHeight w:val="55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182 106 06040 00 0000 110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 с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6 408 404,40</w:t>
            </w:r>
          </w:p>
        </w:tc>
      </w:tr>
      <w:tr w:rsidR="002670E5" w:rsidRPr="002670E5" w:rsidTr="002670E5">
        <w:trPr>
          <w:trHeight w:val="54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182 106 06043 13 0000 110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6 408 404,40</w:t>
            </w:r>
          </w:p>
        </w:tc>
      </w:tr>
      <w:tr w:rsidR="002670E5" w:rsidRPr="002670E5" w:rsidTr="002670E5">
        <w:trPr>
          <w:trHeight w:val="66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182 109 00000 00 0000 000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-12 843,31</w:t>
            </w:r>
          </w:p>
        </w:tc>
      </w:tr>
      <w:tr w:rsidR="002670E5" w:rsidRPr="002670E5" w:rsidTr="002670E5">
        <w:trPr>
          <w:trHeight w:val="5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182 109 04000 00 0000 110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-12 843,31</w:t>
            </w:r>
          </w:p>
        </w:tc>
      </w:tr>
      <w:tr w:rsidR="002670E5" w:rsidRPr="002670E5" w:rsidTr="002670E5">
        <w:trPr>
          <w:trHeight w:val="5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182 109 04050 00 0000 110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-12 843,31</w:t>
            </w:r>
          </w:p>
        </w:tc>
      </w:tr>
      <w:tr w:rsidR="002670E5" w:rsidRPr="002670E5" w:rsidTr="002670E5">
        <w:trPr>
          <w:trHeight w:val="54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182 109 04053 13 0000 110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-12 843,31</w:t>
            </w:r>
          </w:p>
        </w:tc>
      </w:tr>
      <w:tr w:rsidR="002670E5" w:rsidRPr="002670E5" w:rsidTr="002670E5">
        <w:trPr>
          <w:trHeight w:val="60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000 111 00000 00 0000 000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6 006 047,64</w:t>
            </w:r>
          </w:p>
        </w:tc>
      </w:tr>
      <w:tr w:rsidR="002670E5" w:rsidRPr="002670E5" w:rsidTr="002670E5">
        <w:trPr>
          <w:trHeight w:val="127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000 111 05000 00 0000 120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5 904 932,25</w:t>
            </w:r>
          </w:p>
        </w:tc>
      </w:tr>
      <w:tr w:rsidR="002670E5" w:rsidRPr="002670E5" w:rsidTr="002670E5">
        <w:trPr>
          <w:trHeight w:val="10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 xml:space="preserve"> 909 11105010 00 0000 120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2 460 970,77</w:t>
            </w:r>
          </w:p>
        </w:tc>
      </w:tr>
      <w:tr w:rsidR="002670E5" w:rsidRPr="002670E5" w:rsidTr="002670E5">
        <w:trPr>
          <w:trHeight w:val="105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909 111 05013 13 0000 120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2 460 970,77</w:t>
            </w:r>
          </w:p>
        </w:tc>
      </w:tr>
      <w:tr w:rsidR="002670E5" w:rsidRPr="002670E5" w:rsidTr="002670E5">
        <w:trPr>
          <w:trHeight w:val="111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907 111 05020 00 0000 120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proofErr w:type="gramStart"/>
            <w:r w:rsidRPr="002670E5">
              <w:rPr>
                <w:rFonts w:ascii="Arial CYR" w:hAnsi="Arial CYR" w:cs="Arial CYR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1 455 091,42</w:t>
            </w:r>
          </w:p>
        </w:tc>
      </w:tr>
      <w:tr w:rsidR="002670E5" w:rsidRPr="002670E5" w:rsidTr="002670E5">
        <w:trPr>
          <w:trHeight w:val="103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907 111 05025 13 0000 120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proofErr w:type="gramStart"/>
            <w:r w:rsidRPr="002670E5">
              <w:rPr>
                <w:rFonts w:ascii="Arial CYR" w:hAnsi="Arial CYR" w:cs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1 455 091,42</w:t>
            </w:r>
          </w:p>
        </w:tc>
      </w:tr>
      <w:tr w:rsidR="002670E5" w:rsidRPr="002670E5" w:rsidTr="002670E5">
        <w:trPr>
          <w:trHeight w:val="127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907 111 05030 00 0000 120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1 988 777,68</w:t>
            </w:r>
          </w:p>
        </w:tc>
      </w:tr>
      <w:tr w:rsidR="002670E5" w:rsidRPr="002670E5" w:rsidTr="002670E5">
        <w:trPr>
          <w:trHeight w:val="100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907 111 05035 13 0000 120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1 988 777,68</w:t>
            </w:r>
          </w:p>
        </w:tc>
      </w:tr>
      <w:tr w:rsidR="002670E5" w:rsidRPr="002670E5" w:rsidTr="002670E5">
        <w:trPr>
          <w:trHeight w:val="61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909 111 05300 00 0000 120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92,38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909 111 05310 00 0000 120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92,38</w:t>
            </w:r>
          </w:p>
        </w:tc>
      </w:tr>
      <w:tr w:rsidR="002670E5" w:rsidRPr="002670E5" w:rsidTr="002670E5">
        <w:trPr>
          <w:trHeight w:val="154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909 111 05313 13 0000 120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92,38</w:t>
            </w:r>
          </w:p>
        </w:tc>
      </w:tr>
      <w:tr w:rsidR="002670E5" w:rsidRPr="002670E5" w:rsidTr="002670E5">
        <w:trPr>
          <w:trHeight w:val="4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907 111 07000 00 0000 120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44 107,59</w:t>
            </w:r>
          </w:p>
        </w:tc>
      </w:tr>
      <w:tr w:rsidR="002670E5" w:rsidRPr="002670E5" w:rsidTr="002670E5">
        <w:trPr>
          <w:trHeight w:val="81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907 111 07010 00 0000 120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44 107,59</w:t>
            </w:r>
          </w:p>
        </w:tc>
      </w:tr>
      <w:tr w:rsidR="002670E5" w:rsidRPr="002670E5" w:rsidTr="002670E5">
        <w:trPr>
          <w:trHeight w:val="81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907 111 07015 13 0000 120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44 107,59</w:t>
            </w:r>
          </w:p>
        </w:tc>
      </w:tr>
      <w:tr w:rsidR="002670E5" w:rsidRPr="002670E5" w:rsidTr="002670E5">
        <w:trPr>
          <w:trHeight w:val="99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907 111 09000 00 0000 120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57 007,80</w:t>
            </w:r>
          </w:p>
        </w:tc>
      </w:tr>
      <w:tr w:rsidR="002670E5" w:rsidRPr="002670E5" w:rsidTr="002670E5">
        <w:trPr>
          <w:trHeight w:val="114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907 111 09040 00 0000 120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57 007,80</w:t>
            </w:r>
          </w:p>
        </w:tc>
      </w:tr>
      <w:tr w:rsidR="002670E5" w:rsidRPr="002670E5" w:rsidTr="002670E5">
        <w:trPr>
          <w:trHeight w:val="105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907 111 09045 13 0000 120</w:t>
            </w:r>
          </w:p>
        </w:tc>
        <w:tc>
          <w:tcPr>
            <w:tcW w:w="5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57 007,80</w:t>
            </w:r>
          </w:p>
        </w:tc>
      </w:tr>
      <w:tr w:rsidR="002670E5" w:rsidRPr="002670E5" w:rsidTr="002670E5">
        <w:trPr>
          <w:trHeight w:val="52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907 113 00000 00 0000 000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2 657 858,07</w:t>
            </w:r>
          </w:p>
        </w:tc>
      </w:tr>
      <w:tr w:rsidR="002670E5" w:rsidRPr="002670E5" w:rsidTr="002670E5">
        <w:trPr>
          <w:trHeight w:val="52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907 113 02000 00 0000 130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2 657 858,07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907 113 02060 00 0000 130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31 002,07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907 113 02065 13 0000 130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31 002,07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907 113 02990 00 0000 130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2 626 856,00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907 113 02995 13 0000 130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2 626 856,00</w:t>
            </w:r>
          </w:p>
        </w:tc>
      </w:tr>
      <w:tr w:rsidR="002670E5" w:rsidRPr="002670E5" w:rsidTr="002670E5">
        <w:trPr>
          <w:trHeight w:val="4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000 114 00000 00 0000 000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4 767 260,17</w:t>
            </w:r>
          </w:p>
        </w:tc>
      </w:tr>
      <w:tr w:rsidR="002670E5" w:rsidRPr="002670E5" w:rsidTr="002670E5">
        <w:trPr>
          <w:trHeight w:val="106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907 114 02000 00 0000 000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1 034 909,18</w:t>
            </w:r>
          </w:p>
        </w:tc>
      </w:tr>
      <w:tr w:rsidR="002670E5" w:rsidRPr="002670E5" w:rsidTr="002670E5">
        <w:trPr>
          <w:trHeight w:val="132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907 114 02050 13 0000 410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1 034 909,18</w:t>
            </w:r>
          </w:p>
        </w:tc>
      </w:tr>
      <w:tr w:rsidR="002670E5" w:rsidRPr="002670E5" w:rsidTr="002670E5">
        <w:trPr>
          <w:trHeight w:val="132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907 114 02053 13 0000 410</w:t>
            </w:r>
          </w:p>
        </w:tc>
        <w:tc>
          <w:tcPr>
            <w:tcW w:w="5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1 034 909,18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000 114 06000 00 0000 430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3 732 350,99</w:t>
            </w:r>
          </w:p>
        </w:tc>
      </w:tr>
      <w:tr w:rsidR="002670E5" w:rsidRPr="002670E5" w:rsidTr="002670E5">
        <w:trPr>
          <w:trHeight w:val="51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909 114 06010 00 0000 430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3 709 350,99</w:t>
            </w:r>
          </w:p>
        </w:tc>
      </w:tr>
      <w:tr w:rsidR="002670E5" w:rsidRPr="002670E5" w:rsidTr="002670E5">
        <w:trPr>
          <w:trHeight w:val="7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909 114 06013 13 0000 430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3 709 350,99</w:t>
            </w:r>
          </w:p>
        </w:tc>
      </w:tr>
      <w:tr w:rsidR="002670E5" w:rsidRPr="002670E5" w:rsidTr="002670E5">
        <w:trPr>
          <w:trHeight w:val="7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907 114 06020 00 0000 430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23 000,00</w:t>
            </w:r>
          </w:p>
        </w:tc>
      </w:tr>
      <w:tr w:rsidR="002670E5" w:rsidRPr="002670E5" w:rsidTr="002670E5">
        <w:trPr>
          <w:trHeight w:val="7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907 114 06025 13 0000 430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23 000,00</w:t>
            </w:r>
          </w:p>
        </w:tc>
      </w:tr>
      <w:tr w:rsidR="002670E5" w:rsidRPr="002670E5" w:rsidTr="002670E5">
        <w:trPr>
          <w:trHeight w:val="54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907 115 00000 00 0000 000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АДМИНИСТРАТИВНЫЕ ПЛАТЕЖИ И СБОРЫ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108 011,02</w:t>
            </w:r>
          </w:p>
        </w:tc>
      </w:tr>
      <w:tr w:rsidR="002670E5" w:rsidRPr="002670E5" w:rsidTr="002670E5">
        <w:trPr>
          <w:trHeight w:val="52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907 115 02000 00 0000 140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108 011,02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907 115 02050 13 0000 140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108 011,02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000 116 00000 00 0000 000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593 333,09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907 116 10000 00 0000 140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593 333,09</w:t>
            </w:r>
          </w:p>
        </w:tc>
      </w:tr>
      <w:tr w:rsidR="002670E5" w:rsidRPr="002670E5" w:rsidTr="002670E5">
        <w:trPr>
          <w:trHeight w:val="52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907 116 10060 00 0000 140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574 933,09</w:t>
            </w:r>
          </w:p>
        </w:tc>
      </w:tr>
      <w:tr w:rsidR="002670E5" w:rsidRPr="002670E5" w:rsidTr="002670E5">
        <w:trPr>
          <w:trHeight w:val="22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907 116 10061 13 0000 140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proofErr w:type="gramStart"/>
            <w:r w:rsidRPr="002670E5">
              <w:rPr>
                <w:rFonts w:ascii="Arial CYR" w:hAnsi="Arial CYR" w:cs="Arial CYR"/>
                <w:color w:val="000000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 xml:space="preserve"> фонда)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513 046,47</w:t>
            </w:r>
          </w:p>
        </w:tc>
      </w:tr>
      <w:tr w:rsidR="002670E5" w:rsidRPr="002670E5" w:rsidTr="002670E5">
        <w:trPr>
          <w:trHeight w:val="213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907 116 10062 13 0000 140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proofErr w:type="gramStart"/>
            <w:r w:rsidRPr="002670E5">
              <w:rPr>
                <w:rFonts w:ascii="Arial CYR" w:hAnsi="Arial CYR" w:cs="Arial CYR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61 886,62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907 116 11000 01 0000 140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18 400,00</w:t>
            </w:r>
          </w:p>
        </w:tc>
      </w:tr>
      <w:tr w:rsidR="002670E5" w:rsidRPr="002670E5" w:rsidTr="002670E5">
        <w:trPr>
          <w:trHeight w:val="55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907 116 11060 01 0000 140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18 400,00</w:t>
            </w:r>
          </w:p>
        </w:tc>
      </w:tr>
      <w:tr w:rsidR="002670E5" w:rsidRPr="002670E5" w:rsidTr="002670E5">
        <w:trPr>
          <w:trHeight w:val="780"/>
        </w:trPr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907 116 11064 01 0000 140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 xml:space="preserve"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</w:t>
            </w:r>
            <w:r w:rsidRPr="002670E5">
              <w:rPr>
                <w:rFonts w:ascii="Arial CYR" w:hAnsi="Arial CYR" w:cs="Arial CYR"/>
              </w:rPr>
              <w:lastRenderedPageBreak/>
              <w:t>грузов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>18 400,00</w:t>
            </w:r>
          </w:p>
        </w:tc>
      </w:tr>
      <w:tr w:rsidR="002670E5" w:rsidRPr="002670E5" w:rsidTr="002670E5">
        <w:trPr>
          <w:trHeight w:val="46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>907 117 00000 00 0000 000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ПРОЧИЕ НЕНАЛОГОВЫЕ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127 000,00</w:t>
            </w:r>
          </w:p>
        </w:tc>
      </w:tr>
      <w:tr w:rsidR="002670E5" w:rsidRPr="002670E5" w:rsidTr="002670E5">
        <w:trPr>
          <w:trHeight w:val="46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907 117 15000 00 0000 150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Инициативные платежи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127 000,00</w:t>
            </w:r>
          </w:p>
        </w:tc>
      </w:tr>
      <w:tr w:rsidR="002670E5" w:rsidRPr="002670E5" w:rsidTr="002670E5">
        <w:trPr>
          <w:trHeight w:val="46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907 117 15030 13 0000 150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127 000,00</w:t>
            </w:r>
          </w:p>
        </w:tc>
      </w:tr>
      <w:tr w:rsidR="002670E5" w:rsidRPr="002670E5" w:rsidTr="002670E5">
        <w:trPr>
          <w:trHeight w:val="46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907 200 00000 00 0000 000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95 503 526,83</w:t>
            </w:r>
          </w:p>
        </w:tc>
      </w:tr>
      <w:tr w:rsidR="002670E5" w:rsidRPr="002670E5" w:rsidTr="002670E5">
        <w:trPr>
          <w:trHeight w:val="54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907 202 00000 00 0000 000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95 503 526,83</w:t>
            </w:r>
          </w:p>
        </w:tc>
      </w:tr>
      <w:tr w:rsidR="002670E5" w:rsidRPr="002670E5" w:rsidTr="002670E5">
        <w:trPr>
          <w:trHeight w:val="54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907 202 20000 00 0000 150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93 303 326,83</w:t>
            </w:r>
          </w:p>
        </w:tc>
      </w:tr>
      <w:tr w:rsidR="002670E5" w:rsidRPr="002670E5" w:rsidTr="002670E5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202 20077 00 0000 150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Субсидии бюджетам на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1 763 957,58</w:t>
            </w:r>
          </w:p>
        </w:tc>
      </w:tr>
      <w:tr w:rsidR="002670E5" w:rsidRPr="002670E5" w:rsidTr="002670E5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202 20077 13 0000 150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Субсидии бюджетам городских поселений на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1 763 957,58</w:t>
            </w:r>
          </w:p>
        </w:tc>
      </w:tr>
      <w:tr w:rsidR="002670E5" w:rsidRPr="002670E5" w:rsidTr="002670E5">
        <w:trPr>
          <w:trHeight w:val="10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907 202 20216 00 0000 150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80 228 836,47</w:t>
            </w:r>
          </w:p>
        </w:tc>
      </w:tr>
      <w:tr w:rsidR="002670E5" w:rsidRPr="002670E5" w:rsidTr="002670E5">
        <w:trPr>
          <w:trHeight w:val="127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907 202 20216 13 0000 150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80 228 836,47</w:t>
            </w:r>
          </w:p>
        </w:tc>
      </w:tr>
      <w:tr w:rsidR="002670E5" w:rsidRPr="002670E5" w:rsidTr="002670E5">
        <w:trPr>
          <w:trHeight w:val="159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907 202 20299 00 0000 150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441 664,50</w:t>
            </w:r>
          </w:p>
        </w:tc>
      </w:tr>
      <w:tr w:rsidR="002670E5" w:rsidRPr="002670E5" w:rsidTr="002670E5">
        <w:trPr>
          <w:trHeight w:val="153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907 202 20299 13 0000 150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441 664,50</w:t>
            </w:r>
          </w:p>
        </w:tc>
      </w:tr>
      <w:tr w:rsidR="002670E5" w:rsidRPr="002670E5" w:rsidTr="002670E5">
        <w:trPr>
          <w:trHeight w:val="129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907 202 20302 00 0000 150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4 461,25</w:t>
            </w:r>
          </w:p>
        </w:tc>
      </w:tr>
      <w:tr w:rsidR="002670E5" w:rsidRPr="002670E5" w:rsidTr="002670E5">
        <w:trPr>
          <w:trHeight w:val="133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907 202 20302 13 0000 150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4 461,25</w:t>
            </w:r>
          </w:p>
        </w:tc>
      </w:tr>
      <w:tr w:rsidR="002670E5" w:rsidRPr="002670E5" w:rsidTr="002670E5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907 202 25555 00 0000 150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8 071 939,79</w:t>
            </w:r>
          </w:p>
        </w:tc>
      </w:tr>
      <w:tr w:rsidR="002670E5" w:rsidRPr="002670E5" w:rsidTr="002670E5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907 202 25555 13 0000 150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8 071 939,79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907 202 29999 00 0000 150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Прочие субсидии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2 792 467,24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907 202 29999 13 0000 150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2 792 467,24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907 202 30000 00 0000 150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2670E5" w:rsidRPr="002670E5" w:rsidTr="002670E5">
        <w:trPr>
          <w:trHeight w:val="51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907 202 30024 00 0000 150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2670E5" w:rsidRPr="002670E5" w:rsidTr="002670E5">
        <w:trPr>
          <w:trHeight w:val="55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907 202 30024 13 0000 150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907 202 40000 00 0000 150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2 200 000,00</w:t>
            </w:r>
          </w:p>
        </w:tc>
      </w:tr>
      <w:tr w:rsidR="002670E5" w:rsidRPr="002670E5" w:rsidTr="002670E5">
        <w:trPr>
          <w:trHeight w:val="7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907 202 40014 00 0000 150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2 200 000,00</w:t>
            </w:r>
          </w:p>
        </w:tc>
      </w:tr>
      <w:tr w:rsidR="002670E5" w:rsidRPr="002670E5" w:rsidTr="002670E5">
        <w:trPr>
          <w:trHeight w:val="1056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907 202 40014 13 0000 150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2 200 000,00</w:t>
            </w:r>
          </w:p>
        </w:tc>
      </w:tr>
      <w:tr w:rsidR="002670E5" w:rsidRPr="002670E5" w:rsidTr="002670E5">
        <w:trPr>
          <w:trHeight w:val="360"/>
        </w:trPr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ИТОГО ДОХОДОВ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188 922 143,90</w:t>
            </w:r>
          </w:p>
        </w:tc>
      </w:tr>
    </w:tbl>
    <w:p w:rsidR="002670E5" w:rsidRDefault="002670E5">
      <w:pPr>
        <w:spacing w:after="200" w:line="276" w:lineRule="auto"/>
      </w:pPr>
    </w:p>
    <w:p w:rsidR="002670E5" w:rsidRDefault="002670E5" w:rsidP="002670E5">
      <w:r>
        <w:br w:type="page"/>
      </w:r>
    </w:p>
    <w:tbl>
      <w:tblPr>
        <w:tblW w:w="8240" w:type="dxa"/>
        <w:tblInd w:w="93" w:type="dxa"/>
        <w:tblLook w:val="04A0" w:firstRow="1" w:lastRow="0" w:firstColumn="1" w:lastColumn="0" w:noHBand="0" w:noVBand="1"/>
      </w:tblPr>
      <w:tblGrid>
        <w:gridCol w:w="5500"/>
        <w:gridCol w:w="980"/>
        <w:gridCol w:w="1760"/>
      </w:tblGrid>
      <w:tr w:rsidR="002670E5" w:rsidRPr="002670E5" w:rsidTr="002670E5">
        <w:trPr>
          <w:trHeight w:val="30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>Приложение 2</w:t>
            </w:r>
          </w:p>
        </w:tc>
      </w:tr>
      <w:tr w:rsidR="002670E5" w:rsidRPr="002670E5" w:rsidTr="002670E5">
        <w:trPr>
          <w:trHeight w:val="285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к решению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2670E5" w:rsidRPr="002670E5" w:rsidTr="002670E5">
        <w:trPr>
          <w:trHeight w:val="54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"Об исполнении бюджета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городского поселения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муниципального района Брянской области за 2022 год" </w:t>
            </w:r>
          </w:p>
        </w:tc>
      </w:tr>
      <w:tr w:rsidR="002670E5" w:rsidRPr="002670E5" w:rsidTr="002670E5">
        <w:trPr>
          <w:trHeight w:val="126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 xml:space="preserve">Расходы бюджета </w:t>
            </w:r>
            <w:proofErr w:type="spellStart"/>
            <w:r w:rsidRPr="002670E5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670E5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 xml:space="preserve"> муниципального района Брянской области за 2022 год по разделам и подразделам классификации расходов бюджетов</w:t>
            </w:r>
          </w:p>
        </w:tc>
      </w:tr>
      <w:tr w:rsidR="002670E5" w:rsidRPr="002670E5" w:rsidTr="002670E5">
        <w:trPr>
          <w:trHeight w:val="225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(рублей)</w:t>
            </w:r>
          </w:p>
        </w:tc>
      </w:tr>
      <w:tr w:rsidR="002670E5" w:rsidRPr="002670E5" w:rsidTr="002670E5">
        <w:trPr>
          <w:trHeight w:val="525"/>
        </w:trPr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Наименование 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РзПр</w:t>
            </w:r>
            <w:proofErr w:type="spellEnd"/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Кассовое исполнение за 2022 год</w:t>
            </w:r>
          </w:p>
        </w:tc>
      </w:tr>
      <w:tr w:rsidR="002670E5" w:rsidRPr="002670E5" w:rsidTr="002670E5">
        <w:trPr>
          <w:trHeight w:val="230"/>
        </w:trPr>
        <w:tc>
          <w:tcPr>
            <w:tcW w:w="5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2 753 309,73</w:t>
            </w:r>
          </w:p>
        </w:tc>
      </w:tr>
      <w:tr w:rsidR="002670E5" w:rsidRPr="002670E5" w:rsidTr="002670E5">
        <w:trPr>
          <w:trHeight w:val="78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534 870,40</w:t>
            </w:r>
          </w:p>
        </w:tc>
      </w:tr>
      <w:tr w:rsidR="002670E5" w:rsidRPr="002670E5" w:rsidTr="002670E5">
        <w:trPr>
          <w:trHeight w:val="36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264 368,00</w:t>
            </w:r>
          </w:p>
        </w:tc>
      </w:tr>
      <w:tr w:rsidR="002670E5" w:rsidRPr="002670E5" w:rsidTr="002670E5">
        <w:trPr>
          <w:trHeight w:val="37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1 954 071,33</w:t>
            </w:r>
          </w:p>
        </w:tc>
      </w:tr>
      <w:tr w:rsidR="002670E5" w:rsidRPr="002670E5" w:rsidTr="002670E5">
        <w:trPr>
          <w:trHeight w:val="6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49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118 622 237,04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Сельское хозяйство и рыболовство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24 075,20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Водное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13 920,00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Транспорт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2 384 715,20</w:t>
            </w:r>
          </w:p>
        </w:tc>
      </w:tr>
      <w:tr w:rsidR="002670E5" w:rsidRPr="002670E5" w:rsidTr="002670E5">
        <w:trPr>
          <w:trHeight w:val="36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116 199 526,64</w:t>
            </w:r>
          </w:p>
        </w:tc>
      </w:tr>
      <w:tr w:rsidR="002670E5" w:rsidRPr="002670E5" w:rsidTr="002670E5">
        <w:trPr>
          <w:trHeight w:val="34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52 150 316,89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2 615 612,39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9 880 601,24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36 588 111,26</w:t>
            </w:r>
          </w:p>
        </w:tc>
      </w:tr>
      <w:tr w:rsidR="002670E5" w:rsidRPr="002670E5" w:rsidTr="002670E5">
        <w:trPr>
          <w:trHeight w:val="49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3 065 992,00</w:t>
            </w:r>
          </w:p>
        </w:tc>
      </w:tr>
      <w:tr w:rsidR="002670E5" w:rsidRPr="002670E5" w:rsidTr="002670E5">
        <w:trPr>
          <w:trHeight w:val="39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34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КУЛЬТУРА</w:t>
            </w:r>
            <w:proofErr w:type="gramStart"/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,</w:t>
            </w:r>
            <w:proofErr w:type="gramEnd"/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5 461 735,20</w:t>
            </w:r>
          </w:p>
        </w:tc>
      </w:tr>
      <w:tr w:rsidR="002670E5" w:rsidRPr="002670E5" w:rsidTr="002670E5">
        <w:trPr>
          <w:trHeight w:val="31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5 461 735,20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1 549 442,64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558 547,71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110 300,00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800 594,93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80 000,00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13 099 184,12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Физическая 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10 541 954,92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Массовый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2 557 229,20</w:t>
            </w:r>
          </w:p>
        </w:tc>
      </w:tr>
      <w:tr w:rsidR="002670E5" w:rsidRPr="002670E5" w:rsidTr="002670E5">
        <w:trPr>
          <w:trHeight w:val="255"/>
        </w:trPr>
        <w:tc>
          <w:tcPr>
            <w:tcW w:w="6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Итого: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194 020 154,56</w:t>
            </w:r>
          </w:p>
        </w:tc>
      </w:tr>
      <w:tr w:rsidR="002670E5" w:rsidRPr="002670E5" w:rsidTr="002670E5">
        <w:trPr>
          <w:trHeight w:val="255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2670E5" w:rsidRDefault="002670E5">
      <w:pPr>
        <w:spacing w:after="200" w:line="276" w:lineRule="auto"/>
      </w:pPr>
    </w:p>
    <w:p w:rsidR="002670E5" w:rsidRDefault="002670E5" w:rsidP="002670E5">
      <w:r>
        <w:br w:type="page"/>
      </w:r>
    </w:p>
    <w:tbl>
      <w:tblPr>
        <w:tblW w:w="10690" w:type="dxa"/>
        <w:tblInd w:w="-885" w:type="dxa"/>
        <w:tblLook w:val="04A0" w:firstRow="1" w:lastRow="0" w:firstColumn="1" w:lastColumn="0" w:noHBand="0" w:noVBand="1"/>
      </w:tblPr>
      <w:tblGrid>
        <w:gridCol w:w="4679"/>
        <w:gridCol w:w="734"/>
        <w:gridCol w:w="640"/>
        <w:gridCol w:w="820"/>
        <w:gridCol w:w="1362"/>
        <w:gridCol w:w="760"/>
        <w:gridCol w:w="1695"/>
      </w:tblGrid>
      <w:tr w:rsidR="002670E5" w:rsidRPr="002670E5" w:rsidTr="002670E5">
        <w:trPr>
          <w:trHeight w:val="300"/>
        </w:trPr>
        <w:tc>
          <w:tcPr>
            <w:tcW w:w="10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>Приложение 3</w:t>
            </w:r>
          </w:p>
        </w:tc>
      </w:tr>
      <w:tr w:rsidR="002670E5" w:rsidRPr="002670E5" w:rsidTr="002670E5">
        <w:trPr>
          <w:trHeight w:val="300"/>
        </w:trPr>
        <w:tc>
          <w:tcPr>
            <w:tcW w:w="10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к решению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2670E5" w:rsidRPr="002670E5" w:rsidTr="002670E5">
        <w:trPr>
          <w:trHeight w:val="645"/>
        </w:trPr>
        <w:tc>
          <w:tcPr>
            <w:tcW w:w="10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"Об исполнении бюджета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городского поселения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муниципального района Брянской области за 2022 год"</w:t>
            </w:r>
          </w:p>
        </w:tc>
      </w:tr>
      <w:tr w:rsidR="002670E5" w:rsidRPr="002670E5" w:rsidTr="002670E5">
        <w:trPr>
          <w:trHeight w:val="855"/>
        </w:trPr>
        <w:tc>
          <w:tcPr>
            <w:tcW w:w="10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Расходы бюджета </w:t>
            </w:r>
            <w:proofErr w:type="spellStart"/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городского поселения </w:t>
            </w:r>
            <w:proofErr w:type="spellStart"/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муниципального района Брянской области за 2022 год по ведомственной структуре расходов бюджета городского поселения</w:t>
            </w:r>
          </w:p>
        </w:tc>
      </w:tr>
      <w:tr w:rsidR="002670E5" w:rsidRPr="002670E5" w:rsidTr="002670E5">
        <w:trPr>
          <w:trHeight w:val="255"/>
        </w:trPr>
        <w:tc>
          <w:tcPr>
            <w:tcW w:w="10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26E84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(</w:t>
            </w:r>
            <w:r w:rsidR="002670E5" w:rsidRPr="002670E5">
              <w:rPr>
                <w:rFonts w:ascii="Arial CYR" w:hAnsi="Arial CYR" w:cs="Arial CYR"/>
                <w:color w:val="000000"/>
              </w:rPr>
              <w:t>рублей)</w:t>
            </w:r>
          </w:p>
        </w:tc>
      </w:tr>
      <w:tr w:rsidR="002670E5" w:rsidRPr="002670E5" w:rsidTr="002670E5">
        <w:trPr>
          <w:trHeight w:val="525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ГРБС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Рз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proofErr w:type="gramStart"/>
            <w:r w:rsidRPr="002670E5">
              <w:rPr>
                <w:rFonts w:ascii="Arial CYR" w:hAnsi="Arial CYR" w:cs="Arial CYR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ВР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Кассовое исполнение за 2022 год</w:t>
            </w:r>
          </w:p>
        </w:tc>
      </w:tr>
      <w:tr w:rsidR="002670E5" w:rsidRPr="002670E5" w:rsidTr="002670E5">
        <w:trPr>
          <w:trHeight w:val="300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</w:tr>
      <w:tr w:rsidR="002670E5" w:rsidRPr="002670E5" w:rsidTr="002670E5">
        <w:trPr>
          <w:trHeight w:val="52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Карачевский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городской Совет народных депутатов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534 870,40</w:t>
            </w:r>
          </w:p>
        </w:tc>
      </w:tr>
      <w:tr w:rsidR="002670E5" w:rsidRPr="002670E5" w:rsidTr="002670E5">
        <w:trPr>
          <w:trHeight w:val="3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534 870,40</w:t>
            </w:r>
          </w:p>
        </w:tc>
      </w:tr>
      <w:tr w:rsidR="002670E5" w:rsidRPr="002670E5" w:rsidTr="002670E5">
        <w:trPr>
          <w:trHeight w:val="10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534 870,40</w:t>
            </w:r>
          </w:p>
        </w:tc>
      </w:tr>
      <w:tr w:rsidR="002670E5" w:rsidRPr="002670E5" w:rsidTr="002670E5">
        <w:trPr>
          <w:trHeight w:val="7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534 870,40</w:t>
            </w:r>
          </w:p>
        </w:tc>
      </w:tr>
      <w:tr w:rsidR="002670E5" w:rsidRPr="002670E5" w:rsidTr="002670E5">
        <w:trPr>
          <w:trHeight w:val="15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392 409,47</w:t>
            </w:r>
          </w:p>
        </w:tc>
      </w:tr>
      <w:tr w:rsidR="002670E5" w:rsidRPr="002670E5" w:rsidTr="002670E5">
        <w:trPr>
          <w:trHeight w:val="5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392 409,47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142 460,93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142 460,93</w:t>
            </w:r>
          </w:p>
        </w:tc>
      </w:tr>
      <w:tr w:rsidR="002670E5" w:rsidRPr="002670E5" w:rsidTr="002670E5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Администрация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район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а(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>городское поселение)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193 485 284,16</w:t>
            </w:r>
          </w:p>
        </w:tc>
      </w:tr>
      <w:tr w:rsidR="002670E5" w:rsidRPr="002670E5" w:rsidTr="002670E5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2 218 439,33</w:t>
            </w:r>
          </w:p>
        </w:tc>
      </w:tr>
      <w:tr w:rsidR="002670E5" w:rsidRPr="002670E5" w:rsidTr="002670E5">
        <w:trPr>
          <w:trHeight w:val="5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Обеспечение проведения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264 368,00</w:t>
            </w:r>
          </w:p>
        </w:tc>
      </w:tr>
      <w:tr w:rsidR="002670E5" w:rsidRPr="002670E5" w:rsidTr="002670E5">
        <w:trPr>
          <w:trHeight w:val="5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Организация и проведение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264 368,00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264 368,00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Специальные расходы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880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264 368,00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1 954 071,33</w:t>
            </w:r>
          </w:p>
        </w:tc>
      </w:tr>
      <w:tr w:rsidR="002670E5" w:rsidRPr="002670E5" w:rsidTr="002670E5">
        <w:trPr>
          <w:trHeight w:val="7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 xml:space="preserve"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по определению перечня должностных лиц органов местного самоуправления, </w:t>
            </w:r>
            <w:r w:rsidRPr="002670E5">
              <w:rPr>
                <w:rFonts w:ascii="Arial CYR" w:hAnsi="Arial CYR" w:cs="Arial CYR"/>
                <w:color w:val="000000"/>
              </w:rPr>
              <w:lastRenderedPageBreak/>
              <w:t>уполномоченных составлять протоколы об административных правонарушениях)</w:t>
            </w:r>
            <w:proofErr w:type="gram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5141112023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5141112023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5141112023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Многофункциональные центры предоставления 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309 446,97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309 446,97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309 446,97</w:t>
            </w:r>
          </w:p>
        </w:tc>
      </w:tr>
      <w:tr w:rsidR="002670E5" w:rsidRPr="002670E5" w:rsidTr="002670E5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526 345,11</w:t>
            </w:r>
          </w:p>
        </w:tc>
      </w:tr>
      <w:tr w:rsidR="002670E5" w:rsidRPr="002670E5" w:rsidTr="002670E5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526 345,11</w:t>
            </w:r>
          </w:p>
        </w:tc>
      </w:tr>
      <w:tr w:rsidR="002670E5" w:rsidRPr="002670E5" w:rsidTr="002670E5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526 345,11</w:t>
            </w:r>
          </w:p>
        </w:tc>
      </w:tr>
      <w:tr w:rsidR="002670E5" w:rsidRPr="002670E5" w:rsidTr="002670E5">
        <w:trPr>
          <w:trHeight w:val="10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968 079,25</w:t>
            </w:r>
          </w:p>
        </w:tc>
      </w:tr>
      <w:tr w:rsidR="002670E5" w:rsidRPr="002670E5" w:rsidTr="002670E5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956 079,25</w:t>
            </w:r>
          </w:p>
        </w:tc>
      </w:tr>
      <w:tr w:rsidR="002670E5" w:rsidRPr="002670E5" w:rsidTr="002670E5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956 079,25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12 000,00</w:t>
            </w:r>
          </w:p>
        </w:tc>
      </w:tr>
      <w:tr w:rsidR="002670E5" w:rsidRPr="002670E5" w:rsidTr="002670E5">
        <w:trPr>
          <w:trHeight w:val="4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12 000,00</w:t>
            </w:r>
          </w:p>
        </w:tc>
      </w:tr>
      <w:tr w:rsidR="002670E5" w:rsidRPr="002670E5" w:rsidTr="002670E5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Оказание поддержки социально ориентированным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150 000,00</w:t>
            </w:r>
          </w:p>
        </w:tc>
      </w:tr>
      <w:tr w:rsidR="002670E5" w:rsidRPr="002670E5" w:rsidTr="002670E5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150 000,00</w:t>
            </w:r>
          </w:p>
        </w:tc>
      </w:tr>
      <w:tr w:rsidR="002670E5" w:rsidRPr="002670E5" w:rsidTr="002670E5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630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150 000,00</w:t>
            </w:r>
          </w:p>
        </w:tc>
      </w:tr>
      <w:tr w:rsidR="002670E5" w:rsidRPr="002670E5" w:rsidTr="002670E5">
        <w:trPr>
          <w:trHeight w:val="5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4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по обеспечению функционирования комплекса "Безопасный город"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118 622 237,04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Сельское хозяйство и рыболовство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24 075,20</w:t>
            </w:r>
          </w:p>
        </w:tc>
      </w:tr>
      <w:tr w:rsidR="002670E5" w:rsidRPr="002670E5" w:rsidTr="002670E5">
        <w:trPr>
          <w:trHeight w:val="20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24 075,20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24 075,20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24 075,20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Водное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13 920,00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13 920,00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13 920,00</w:t>
            </w:r>
          </w:p>
        </w:tc>
      </w:tr>
      <w:tr w:rsidR="002670E5" w:rsidRPr="002670E5" w:rsidTr="002670E5">
        <w:trPr>
          <w:trHeight w:val="7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13 920,00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2 384 715,20</w:t>
            </w:r>
          </w:p>
        </w:tc>
      </w:tr>
      <w:tr w:rsidR="002670E5" w:rsidRPr="002670E5" w:rsidTr="002670E5">
        <w:trPr>
          <w:trHeight w:val="18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2 384 715,20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2 384 715,20</w:t>
            </w:r>
          </w:p>
        </w:tc>
      </w:tr>
      <w:tr w:rsidR="002670E5" w:rsidRPr="002670E5" w:rsidTr="002670E5">
        <w:trPr>
          <w:trHeight w:val="12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2 384 715,20</w:t>
            </w:r>
          </w:p>
        </w:tc>
      </w:tr>
      <w:tr w:rsidR="002670E5" w:rsidRPr="002670E5" w:rsidTr="002670E5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116 199 526,64</w:t>
            </w:r>
          </w:p>
        </w:tc>
      </w:tr>
      <w:tr w:rsidR="002670E5" w:rsidRPr="002670E5" w:rsidTr="002670E5">
        <w:trPr>
          <w:trHeight w:val="12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Финансовое обеспечение дорожной деятельности на территории Брянской области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511R116260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60 475 330,52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511R116260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60 475 330,52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511R116260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60 475 330,52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26 082 991,93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26 082 991,93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26 082 991,93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29 641 204,19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29 641 204,19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29 641 204,19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52 150 316,89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2 615 612,39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Мероприятия в сфере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170 174,88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170 174,88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170 174,88</w:t>
            </w:r>
          </w:p>
        </w:tc>
      </w:tr>
      <w:tr w:rsidR="002670E5" w:rsidRPr="002670E5" w:rsidTr="002670E5">
        <w:trPr>
          <w:trHeight w:val="12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214 468,50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214 468,50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214 468,50</w:t>
            </w:r>
          </w:p>
        </w:tc>
      </w:tr>
      <w:tr w:rsidR="002670E5" w:rsidRPr="002670E5" w:rsidTr="002670E5">
        <w:trPr>
          <w:trHeight w:val="15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Обеспечение устойчивого сокращения непригодного для проживания жилищного фонда (за счет средств государственной корпорации "Фонд содействия реформированию жилищно-коммунального хозяйства")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2 186 571,75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2 186 571,75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2 186 571,75</w:t>
            </w:r>
          </w:p>
        </w:tc>
      </w:tr>
      <w:tr w:rsidR="002670E5" w:rsidRPr="002670E5" w:rsidTr="002670E5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22 086,58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22 086,58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22 086,58</w:t>
            </w:r>
          </w:p>
        </w:tc>
      </w:tr>
      <w:tr w:rsidR="002670E5" w:rsidRPr="002670E5" w:rsidTr="002670E5">
        <w:trPr>
          <w:trHeight w:val="8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       Обеспечение устойчивого сокращения непригодного для проживания жилищного фонда (за счет средств местного бюджета)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22 310,68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22 310,68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22 310,68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9 880 601,24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442 285,92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442 285,92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442 285,92</w:t>
            </w:r>
          </w:p>
        </w:tc>
      </w:tr>
      <w:tr w:rsidR="002670E5" w:rsidRPr="002670E5" w:rsidTr="002670E5">
        <w:trPr>
          <w:trHeight w:val="4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в сфере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6 673 876,12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3 173 876,12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3 173 876,12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3 500 000,00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3 500 000,00</w:t>
            </w:r>
          </w:p>
        </w:tc>
      </w:tr>
      <w:tr w:rsidR="002670E5" w:rsidRPr="002670E5" w:rsidTr="002670E5">
        <w:trPr>
          <w:trHeight w:val="15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о-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2 200 000,00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2 200 000,00</w:t>
            </w:r>
          </w:p>
        </w:tc>
      </w:tr>
      <w:tr w:rsidR="002670E5" w:rsidRPr="002670E5" w:rsidTr="002670E5">
        <w:trPr>
          <w:trHeight w:val="13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2 200 000,00</w:t>
            </w:r>
          </w:p>
        </w:tc>
      </w:tr>
      <w:tr w:rsidR="002670E5" w:rsidRPr="002670E5" w:rsidTr="002670E5">
        <w:trPr>
          <w:trHeight w:val="6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Подготовка объектов жилищно-коммунального хозяйства к зиме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564 439,20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564 439,20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564 439,20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36 588 111,26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Организация и обеспечение освещения улиц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12 679 983,11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12 679 983,11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12 679 983,11</w:t>
            </w:r>
          </w:p>
        </w:tc>
      </w:tr>
      <w:tr w:rsidR="002670E5" w:rsidRPr="002670E5" w:rsidTr="002670E5">
        <w:trPr>
          <w:trHeight w:val="4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Озеленение территории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1 767 023,34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1 767 023,34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1 767 023,34</w:t>
            </w:r>
          </w:p>
        </w:tc>
      </w:tr>
      <w:tr w:rsidR="002670E5" w:rsidRPr="002670E5" w:rsidTr="002670E5">
        <w:trPr>
          <w:trHeight w:val="5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Организация и содержание мест захоронения (кладбищ)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1 844 844,28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1 844 844,28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1 844 844,28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по благоустройству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12 078 606,93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12 078 606,93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12 078 606,93</w:t>
            </w:r>
          </w:p>
        </w:tc>
      </w:tr>
      <w:tr w:rsidR="002670E5" w:rsidRPr="002670E5" w:rsidTr="002670E5">
        <w:trPr>
          <w:trHeight w:val="5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по формированию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2670E5" w:rsidRPr="002670E5" w:rsidTr="002670E5">
        <w:trPr>
          <w:trHeight w:val="8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2670E5" w:rsidRPr="002670E5" w:rsidTr="002670E5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8 167 653,60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8 167 653,60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8 167 653,60</w:t>
            </w:r>
          </w:p>
        </w:tc>
      </w:tr>
      <w:tr w:rsidR="002670E5" w:rsidRPr="002670E5" w:rsidTr="002670E5">
        <w:trPr>
          <w:trHeight w:val="4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3 065 992,00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541F511270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3 065 992,00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541F511270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3 065 992,00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541F511270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3 065 992,00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ОХРАНА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5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5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в сфере охраны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5141883280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5141883280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5141883280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5 461 735,20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5 461 735,20</w:t>
            </w:r>
          </w:p>
        </w:tc>
      </w:tr>
      <w:tr w:rsidR="002670E5" w:rsidRPr="002670E5" w:rsidTr="002670E5">
        <w:trPr>
          <w:trHeight w:val="18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3 242 798,84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3 242 798,84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3 242 798,84</w:t>
            </w:r>
          </w:p>
        </w:tc>
      </w:tr>
      <w:tr w:rsidR="002670E5" w:rsidRPr="002670E5" w:rsidTr="002670E5">
        <w:trPr>
          <w:trHeight w:val="18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2 218 936,36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2 218 936,36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2 218 936,36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1 549 442,64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558 547,71</w:t>
            </w:r>
          </w:p>
        </w:tc>
      </w:tr>
      <w:tr w:rsidR="002670E5" w:rsidRPr="002670E5" w:rsidTr="002670E5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Выплата муниципальных пенсий (доплат к государственным пенсиям)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558 547,71</w:t>
            </w:r>
          </w:p>
        </w:tc>
      </w:tr>
      <w:tr w:rsidR="002670E5" w:rsidRPr="002670E5" w:rsidTr="002670E5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558 547,71</w:t>
            </w:r>
          </w:p>
        </w:tc>
      </w:tr>
      <w:tr w:rsidR="002670E5" w:rsidRPr="002670E5" w:rsidTr="002670E5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558 547,71</w:t>
            </w:r>
          </w:p>
        </w:tc>
      </w:tr>
      <w:tr w:rsidR="002670E5" w:rsidRPr="002670E5" w:rsidTr="002670E5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110 300,00</w:t>
            </w:r>
          </w:p>
        </w:tc>
      </w:tr>
      <w:tr w:rsidR="002670E5" w:rsidRPr="002670E5" w:rsidTr="002670E5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110 300,00</w:t>
            </w:r>
          </w:p>
        </w:tc>
      </w:tr>
      <w:tr w:rsidR="002670E5" w:rsidRPr="002670E5" w:rsidTr="002670E5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110 300,00</w:t>
            </w:r>
          </w:p>
        </w:tc>
      </w:tr>
      <w:tr w:rsidR="002670E5" w:rsidRPr="002670E5" w:rsidTr="002670E5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110 300,00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Охрана семьи и детства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800 594,93</w:t>
            </w:r>
          </w:p>
        </w:tc>
      </w:tr>
      <w:tr w:rsidR="002670E5" w:rsidRPr="002670E5" w:rsidTr="002670E5">
        <w:trPr>
          <w:trHeight w:val="15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реализации мероприятий по обеспечению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 xml:space="preserve"> жильем молодых семей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800 594,93</w:t>
            </w:r>
          </w:p>
        </w:tc>
      </w:tr>
      <w:tr w:rsidR="002670E5" w:rsidRPr="002670E5" w:rsidTr="002670E5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800 594,93</w:t>
            </w:r>
          </w:p>
        </w:tc>
      </w:tr>
      <w:tr w:rsidR="002670E5" w:rsidRPr="002670E5" w:rsidTr="002670E5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800 594,93</w:t>
            </w:r>
          </w:p>
        </w:tc>
      </w:tr>
      <w:tr w:rsidR="002670E5" w:rsidRPr="002670E5" w:rsidTr="002670E5">
        <w:trPr>
          <w:trHeight w:val="5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Другие вопросы в области социальной политики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80 000,00</w:t>
            </w:r>
          </w:p>
        </w:tc>
      </w:tr>
      <w:tr w:rsidR="002670E5" w:rsidRPr="002670E5" w:rsidTr="002670E5">
        <w:trPr>
          <w:trHeight w:val="4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Резервный фонд местной администрации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80 000,00</w:t>
            </w:r>
          </w:p>
        </w:tc>
      </w:tr>
      <w:tr w:rsidR="002670E5" w:rsidRPr="002670E5" w:rsidTr="002670E5">
        <w:trPr>
          <w:trHeight w:val="6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80 000,00</w:t>
            </w:r>
          </w:p>
        </w:tc>
      </w:tr>
      <w:tr w:rsidR="002670E5" w:rsidRPr="002670E5" w:rsidTr="002670E5">
        <w:trPr>
          <w:trHeight w:val="6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80 000,00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13 099 184,12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10 541 954,92</w:t>
            </w:r>
          </w:p>
        </w:tc>
      </w:tr>
      <w:tr w:rsidR="002670E5" w:rsidRPr="002670E5" w:rsidTr="002670E5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Спортивно-оздоровительные комплексы и центры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8 748 295,98</w:t>
            </w:r>
          </w:p>
        </w:tc>
      </w:tr>
      <w:tr w:rsidR="002670E5" w:rsidRPr="002670E5" w:rsidTr="002670E5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149 500,00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149 500,00</w:t>
            </w:r>
          </w:p>
        </w:tc>
      </w:tr>
      <w:tr w:rsidR="002670E5" w:rsidRPr="002670E5" w:rsidTr="002670E5">
        <w:trPr>
          <w:trHeight w:val="8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8 598 795,98</w:t>
            </w:r>
          </w:p>
        </w:tc>
      </w:tr>
      <w:tr w:rsidR="002670E5" w:rsidRPr="002670E5" w:rsidTr="002670E5">
        <w:trPr>
          <w:trHeight w:val="4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8 598 795,98</w:t>
            </w:r>
          </w:p>
        </w:tc>
      </w:tr>
      <w:tr w:rsidR="002670E5" w:rsidRPr="002670E5" w:rsidTr="002670E5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827 382,84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827 382,84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827 382,84</w:t>
            </w:r>
          </w:p>
        </w:tc>
      </w:tr>
      <w:tr w:rsidR="002670E5" w:rsidRPr="002670E5" w:rsidTr="002670E5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по развитию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966 276,10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966 276,10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966 276,10</w:t>
            </w:r>
          </w:p>
        </w:tc>
      </w:tr>
      <w:tr w:rsidR="002670E5" w:rsidRPr="002670E5" w:rsidTr="00226E84">
        <w:trPr>
          <w:trHeight w:val="41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Массовый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2 557 229,20</w:t>
            </w:r>
          </w:p>
        </w:tc>
      </w:tr>
      <w:tr w:rsidR="002670E5" w:rsidRPr="002670E5" w:rsidTr="002670E5">
        <w:trPr>
          <w:trHeight w:val="79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по приобретению и установке многофункциональных спортивных площадок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21 040,00</w:t>
            </w:r>
          </w:p>
        </w:tc>
      </w:tr>
      <w:tr w:rsidR="002670E5" w:rsidRPr="002670E5" w:rsidTr="002670E5">
        <w:trPr>
          <w:trHeight w:val="79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21 040,00</w:t>
            </w:r>
          </w:p>
        </w:tc>
      </w:tr>
      <w:tr w:rsidR="002670E5" w:rsidRPr="002670E5" w:rsidTr="002670E5">
        <w:trPr>
          <w:trHeight w:val="79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21 040,00</w:t>
            </w:r>
          </w:p>
        </w:tc>
      </w:tr>
      <w:tr w:rsidR="002670E5" w:rsidRPr="002670E5" w:rsidTr="002670E5">
        <w:trPr>
          <w:trHeight w:val="16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Реализация инициативных проектов ("Спорт-норма жизни!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 xml:space="preserve"> (Благоустройство спортивно - игровой площадки на территории МБОУ СОШ №4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г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.К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>арачева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им.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С.П.Лоскутова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, расположенной по адресу: Брянская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ооласть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,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г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.К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>арачев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,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ул.Первомайская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>, д.227.))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51417S5871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2 536 189,20</w:t>
            </w:r>
          </w:p>
        </w:tc>
      </w:tr>
      <w:tr w:rsidR="002670E5" w:rsidRPr="002670E5" w:rsidTr="002670E5">
        <w:trPr>
          <w:trHeight w:val="79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51417S5871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2 536 189,20</w:t>
            </w:r>
          </w:p>
        </w:tc>
      </w:tr>
      <w:tr w:rsidR="002670E5" w:rsidRPr="002670E5" w:rsidTr="002670E5">
        <w:trPr>
          <w:trHeight w:val="79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51417S5871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2 536 189,20</w:t>
            </w:r>
          </w:p>
        </w:tc>
      </w:tr>
      <w:tr w:rsidR="002670E5" w:rsidRPr="002670E5" w:rsidTr="002670E5">
        <w:trPr>
          <w:trHeight w:val="405"/>
        </w:trPr>
        <w:tc>
          <w:tcPr>
            <w:tcW w:w="8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Всего расходов:  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194 020 154,56</w:t>
            </w:r>
          </w:p>
        </w:tc>
      </w:tr>
    </w:tbl>
    <w:p w:rsidR="00226E84" w:rsidRDefault="00226E84">
      <w:pPr>
        <w:spacing w:after="200" w:line="276" w:lineRule="auto"/>
      </w:pPr>
    </w:p>
    <w:p w:rsidR="00226E84" w:rsidRDefault="00226E84" w:rsidP="00226E84"/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520"/>
        <w:gridCol w:w="5270"/>
        <w:gridCol w:w="1984"/>
      </w:tblGrid>
      <w:tr w:rsidR="00226E84" w:rsidRPr="00226E84" w:rsidTr="00226E84">
        <w:trPr>
          <w:trHeight w:val="3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7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 xml:space="preserve">                                                      Приложение №4</w:t>
            </w:r>
          </w:p>
        </w:tc>
      </w:tr>
      <w:tr w:rsidR="00226E84" w:rsidRPr="00226E84" w:rsidTr="00226E84">
        <w:trPr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7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6E84" w:rsidRPr="00226E84" w:rsidRDefault="00226E84" w:rsidP="00226E84">
            <w:pPr>
              <w:jc w:val="right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 xml:space="preserve">к решению </w:t>
            </w:r>
            <w:proofErr w:type="spellStart"/>
            <w:r w:rsidRPr="00226E84">
              <w:rPr>
                <w:sz w:val="24"/>
                <w:szCs w:val="24"/>
              </w:rPr>
              <w:t>Карачевского</w:t>
            </w:r>
            <w:proofErr w:type="spellEnd"/>
            <w:r w:rsidRPr="00226E84">
              <w:rPr>
                <w:sz w:val="24"/>
                <w:szCs w:val="24"/>
              </w:rPr>
              <w:t xml:space="preserve"> городского Совета народных депутатов</w:t>
            </w:r>
          </w:p>
        </w:tc>
      </w:tr>
      <w:tr w:rsidR="00226E84" w:rsidRPr="00226E84" w:rsidTr="00226E84">
        <w:trPr>
          <w:trHeight w:val="6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7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 xml:space="preserve"> "Об исполнении бюджета </w:t>
            </w:r>
            <w:proofErr w:type="spellStart"/>
            <w:r w:rsidRPr="00226E84">
              <w:rPr>
                <w:sz w:val="24"/>
                <w:szCs w:val="24"/>
              </w:rPr>
              <w:t>Карачевского</w:t>
            </w:r>
            <w:proofErr w:type="spellEnd"/>
            <w:r w:rsidRPr="00226E84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26E84">
              <w:rPr>
                <w:sz w:val="24"/>
                <w:szCs w:val="24"/>
              </w:rPr>
              <w:t>Карачевского</w:t>
            </w:r>
            <w:proofErr w:type="spellEnd"/>
            <w:r w:rsidRPr="00226E84">
              <w:rPr>
                <w:sz w:val="24"/>
                <w:szCs w:val="24"/>
              </w:rPr>
              <w:t xml:space="preserve"> муниципального района Брянской области за 2022 год"</w:t>
            </w:r>
          </w:p>
        </w:tc>
      </w:tr>
      <w:tr w:rsidR="00226E84" w:rsidRPr="00226E84" w:rsidTr="00226E84">
        <w:trPr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7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</w:p>
        </w:tc>
      </w:tr>
      <w:tr w:rsidR="00226E84" w:rsidRPr="00226E84" w:rsidTr="00226E84">
        <w:trPr>
          <w:trHeight w:val="84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</w:tr>
      <w:tr w:rsidR="00226E84" w:rsidRPr="00226E84" w:rsidTr="00226E84">
        <w:trPr>
          <w:trHeight w:val="885"/>
        </w:trPr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 xml:space="preserve">Источники  финансирования дефицита бюджета </w:t>
            </w:r>
            <w:proofErr w:type="spellStart"/>
            <w:r w:rsidRPr="00226E84">
              <w:rPr>
                <w:b/>
                <w:bCs/>
                <w:sz w:val="24"/>
                <w:szCs w:val="24"/>
              </w:rPr>
              <w:t>Карачевского</w:t>
            </w:r>
            <w:proofErr w:type="spellEnd"/>
            <w:r w:rsidRPr="00226E84">
              <w:rPr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26E84">
              <w:rPr>
                <w:b/>
                <w:bCs/>
                <w:sz w:val="24"/>
                <w:szCs w:val="24"/>
              </w:rPr>
              <w:t>Карачевского</w:t>
            </w:r>
            <w:proofErr w:type="spellEnd"/>
            <w:r w:rsidRPr="00226E84">
              <w:rPr>
                <w:b/>
                <w:bCs/>
                <w:sz w:val="24"/>
                <w:szCs w:val="24"/>
              </w:rPr>
              <w:t xml:space="preserve"> муниципального района Брянской области за  2022 год</w:t>
            </w:r>
          </w:p>
        </w:tc>
      </w:tr>
      <w:tr w:rsidR="00226E84" w:rsidRPr="00226E84" w:rsidTr="00226E84">
        <w:trPr>
          <w:trHeight w:val="348"/>
        </w:trPr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jc w:val="center"/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 xml:space="preserve">по кодам </w:t>
            </w:r>
            <w:proofErr w:type="gramStart"/>
            <w:r w:rsidRPr="00226E84">
              <w:rPr>
                <w:b/>
                <w:bCs/>
                <w:sz w:val="24"/>
                <w:szCs w:val="24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226E84" w:rsidRPr="00226E84" w:rsidTr="00226E84">
        <w:trPr>
          <w:trHeight w:val="46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rPr>
                <w:sz w:val="28"/>
                <w:szCs w:val="28"/>
              </w:rPr>
            </w:pPr>
            <w:r w:rsidRPr="00226E84">
              <w:rPr>
                <w:sz w:val="28"/>
                <w:szCs w:val="28"/>
              </w:rPr>
              <w:t> 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rPr>
                <w:sz w:val="28"/>
                <w:szCs w:val="28"/>
              </w:rPr>
            </w:pPr>
            <w:r w:rsidRPr="00226E84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jc w:val="center"/>
              <w:rPr>
                <w:sz w:val="28"/>
                <w:szCs w:val="28"/>
              </w:rPr>
            </w:pPr>
            <w:r w:rsidRPr="00226E84">
              <w:rPr>
                <w:sz w:val="28"/>
                <w:szCs w:val="28"/>
              </w:rPr>
              <w:t>(рублей)</w:t>
            </w:r>
          </w:p>
        </w:tc>
      </w:tr>
      <w:tr w:rsidR="00226E84" w:rsidRPr="00226E84" w:rsidTr="00226E84">
        <w:trPr>
          <w:trHeight w:val="315"/>
        </w:trPr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КБК</w:t>
            </w:r>
          </w:p>
        </w:tc>
        <w:tc>
          <w:tcPr>
            <w:tcW w:w="5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 xml:space="preserve"> Наименование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Кассовое исполнение за  2022 год</w:t>
            </w:r>
          </w:p>
        </w:tc>
      </w:tr>
      <w:tr w:rsidR="00226E84" w:rsidRPr="00226E84" w:rsidTr="00226E84">
        <w:trPr>
          <w:trHeight w:val="299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5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5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>907 01 05 00 00 00 0000 000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>5 098 010,66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907 01 05 00 00 00 0000 500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27 099 560,92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907 01 05 02 00 00 0000 500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27 099 560,92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907 01 05 02 01 00 0000 510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27 099 560,92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color w:val="0000FF"/>
                <w:sz w:val="24"/>
                <w:szCs w:val="24"/>
              </w:rPr>
            </w:pPr>
            <w:r w:rsidRPr="00226E84">
              <w:rPr>
                <w:color w:val="0000FF"/>
                <w:sz w:val="24"/>
                <w:szCs w:val="24"/>
              </w:rPr>
              <w:t>907 01 05 02 01 13 0000 510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color w:val="0000FF"/>
                <w:sz w:val="24"/>
                <w:szCs w:val="24"/>
              </w:rPr>
            </w:pPr>
            <w:r w:rsidRPr="00226E84">
              <w:rPr>
                <w:color w:val="0000FF"/>
                <w:sz w:val="24"/>
                <w:szCs w:val="24"/>
              </w:rPr>
              <w:t xml:space="preserve">Увеличение прочих </w:t>
            </w:r>
            <w:proofErr w:type="gramStart"/>
            <w:r w:rsidRPr="00226E84">
              <w:rPr>
                <w:color w:val="0000FF"/>
                <w:sz w:val="24"/>
                <w:szCs w:val="24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color w:val="0000FF"/>
                <w:sz w:val="24"/>
                <w:szCs w:val="24"/>
              </w:rPr>
            </w:pPr>
            <w:r w:rsidRPr="00226E84">
              <w:rPr>
                <w:color w:val="0000FF"/>
                <w:sz w:val="24"/>
                <w:szCs w:val="24"/>
              </w:rPr>
              <w:t>27 099 560,92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907 01 05 00 00 00 0000 600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32 197 571,58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907 01 05 02 00 00 0000 600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32 197 571,58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907 01 05 02 01 00 0000 610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32 197 571,58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color w:val="0000FF"/>
                <w:sz w:val="24"/>
                <w:szCs w:val="24"/>
              </w:rPr>
            </w:pPr>
            <w:r w:rsidRPr="00226E84">
              <w:rPr>
                <w:color w:val="0000FF"/>
                <w:sz w:val="24"/>
                <w:szCs w:val="24"/>
              </w:rPr>
              <w:t>907 01 05 02 01 13 0000 610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color w:val="0000FF"/>
                <w:sz w:val="24"/>
                <w:szCs w:val="24"/>
              </w:rPr>
            </w:pPr>
            <w:r w:rsidRPr="00226E84">
              <w:rPr>
                <w:color w:val="0000FF"/>
                <w:sz w:val="24"/>
                <w:szCs w:val="24"/>
              </w:rPr>
              <w:t xml:space="preserve">Уменьшение прочих </w:t>
            </w:r>
            <w:proofErr w:type="gramStart"/>
            <w:r w:rsidRPr="00226E84">
              <w:rPr>
                <w:color w:val="0000FF"/>
                <w:sz w:val="24"/>
                <w:szCs w:val="24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color w:val="0000FF"/>
                <w:sz w:val="24"/>
                <w:szCs w:val="24"/>
              </w:rPr>
            </w:pPr>
            <w:r w:rsidRPr="00226E84">
              <w:rPr>
                <w:color w:val="0000FF"/>
                <w:sz w:val="24"/>
                <w:szCs w:val="24"/>
              </w:rPr>
              <w:t>32 197 571,58</w:t>
            </w:r>
          </w:p>
        </w:tc>
      </w:tr>
      <w:tr w:rsidR="00226E84" w:rsidRPr="00226E84" w:rsidTr="00226E84">
        <w:trPr>
          <w:trHeight w:val="336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26E84" w:rsidRPr="00226E84" w:rsidRDefault="00226E84" w:rsidP="00226E84">
            <w:pPr>
              <w:jc w:val="center"/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>Итого источников внутреннего финансирования дефицита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>5 098 010,66</w:t>
            </w:r>
          </w:p>
        </w:tc>
      </w:tr>
      <w:tr w:rsidR="00226E84" w:rsidRPr="00226E84" w:rsidTr="00226E84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</w:tbl>
    <w:p w:rsidR="00226E84" w:rsidRPr="00226E84" w:rsidRDefault="00226E84" w:rsidP="00226E84">
      <w:pPr>
        <w:rPr>
          <w:sz w:val="24"/>
          <w:szCs w:val="24"/>
        </w:rPr>
      </w:pPr>
    </w:p>
    <w:p w:rsidR="0066369D" w:rsidRPr="00226E84" w:rsidRDefault="0066369D">
      <w:pPr>
        <w:spacing w:after="200" w:line="276" w:lineRule="auto"/>
        <w:rPr>
          <w:sz w:val="24"/>
          <w:szCs w:val="24"/>
        </w:rPr>
      </w:pPr>
    </w:p>
    <w:sectPr w:rsidR="0066369D" w:rsidRPr="00226E84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0F7073"/>
    <w:rsid w:val="00142DCD"/>
    <w:rsid w:val="001A36FF"/>
    <w:rsid w:val="001E313F"/>
    <w:rsid w:val="00226E84"/>
    <w:rsid w:val="00252EF0"/>
    <w:rsid w:val="002670E5"/>
    <w:rsid w:val="00271910"/>
    <w:rsid w:val="0031205E"/>
    <w:rsid w:val="003900A0"/>
    <w:rsid w:val="003D3B4D"/>
    <w:rsid w:val="003E471A"/>
    <w:rsid w:val="0040125A"/>
    <w:rsid w:val="00482D89"/>
    <w:rsid w:val="004C49AD"/>
    <w:rsid w:val="0050266C"/>
    <w:rsid w:val="005330D1"/>
    <w:rsid w:val="00562630"/>
    <w:rsid w:val="0066369D"/>
    <w:rsid w:val="00684E51"/>
    <w:rsid w:val="00710231"/>
    <w:rsid w:val="00732482"/>
    <w:rsid w:val="00737AC8"/>
    <w:rsid w:val="0077311B"/>
    <w:rsid w:val="007776BB"/>
    <w:rsid w:val="007A5CA2"/>
    <w:rsid w:val="007C52C2"/>
    <w:rsid w:val="007E6F99"/>
    <w:rsid w:val="00847968"/>
    <w:rsid w:val="008A48CB"/>
    <w:rsid w:val="008D1FA2"/>
    <w:rsid w:val="009634CC"/>
    <w:rsid w:val="009B0E0D"/>
    <w:rsid w:val="009E7EDE"/>
    <w:rsid w:val="00A85BA5"/>
    <w:rsid w:val="00B021C9"/>
    <w:rsid w:val="00B2427B"/>
    <w:rsid w:val="00B671D8"/>
    <w:rsid w:val="00B84471"/>
    <w:rsid w:val="00B85045"/>
    <w:rsid w:val="00BC2A69"/>
    <w:rsid w:val="00C3140E"/>
    <w:rsid w:val="00C32183"/>
    <w:rsid w:val="00C34B3C"/>
    <w:rsid w:val="00CE3D3F"/>
    <w:rsid w:val="00CE5D89"/>
    <w:rsid w:val="00CF0D77"/>
    <w:rsid w:val="00D33687"/>
    <w:rsid w:val="00D452A3"/>
    <w:rsid w:val="00DB18A1"/>
    <w:rsid w:val="00DC52D9"/>
    <w:rsid w:val="00E73571"/>
    <w:rsid w:val="00E834D0"/>
    <w:rsid w:val="00EC24FF"/>
    <w:rsid w:val="00F506E3"/>
    <w:rsid w:val="00F8547A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2670E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2">
    <w:name w:val="xl102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3">
    <w:name w:val="xl103"/>
    <w:basedOn w:val="a"/>
    <w:rsid w:val="002670E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04">
    <w:name w:val="xl104"/>
    <w:basedOn w:val="a"/>
    <w:rsid w:val="002670E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2670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6">
    <w:name w:val="xl106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07">
    <w:name w:val="xl107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8">
    <w:name w:val="xl108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9">
    <w:name w:val="xl109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0">
    <w:name w:val="xl110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11">
    <w:name w:val="xl111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2670E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4">
    <w:name w:val="xl114"/>
    <w:basedOn w:val="a"/>
    <w:rsid w:val="002670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5">
    <w:name w:val="xl115"/>
    <w:basedOn w:val="a"/>
    <w:rsid w:val="002670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6">
    <w:name w:val="xl116"/>
    <w:basedOn w:val="a"/>
    <w:rsid w:val="002670E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18">
    <w:name w:val="xl118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9">
    <w:name w:val="xl119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0">
    <w:name w:val="xl120"/>
    <w:basedOn w:val="a"/>
    <w:rsid w:val="002670E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2670E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2">
    <w:name w:val="xl122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3">
    <w:name w:val="xl123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4">
    <w:name w:val="xl124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5">
    <w:name w:val="xl125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6">
    <w:name w:val="xl126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2670E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2">
    <w:name w:val="xl102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3">
    <w:name w:val="xl103"/>
    <w:basedOn w:val="a"/>
    <w:rsid w:val="002670E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04">
    <w:name w:val="xl104"/>
    <w:basedOn w:val="a"/>
    <w:rsid w:val="002670E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2670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6">
    <w:name w:val="xl106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07">
    <w:name w:val="xl107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8">
    <w:name w:val="xl108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9">
    <w:name w:val="xl109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0">
    <w:name w:val="xl110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11">
    <w:name w:val="xl111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2670E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4">
    <w:name w:val="xl114"/>
    <w:basedOn w:val="a"/>
    <w:rsid w:val="002670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5">
    <w:name w:val="xl115"/>
    <w:basedOn w:val="a"/>
    <w:rsid w:val="002670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6">
    <w:name w:val="xl116"/>
    <w:basedOn w:val="a"/>
    <w:rsid w:val="002670E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18">
    <w:name w:val="xl118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9">
    <w:name w:val="xl119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0">
    <w:name w:val="xl120"/>
    <w:basedOn w:val="a"/>
    <w:rsid w:val="002670E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2670E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2">
    <w:name w:val="xl122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3">
    <w:name w:val="xl123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4">
    <w:name w:val="xl124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5">
    <w:name w:val="xl125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6">
    <w:name w:val="xl126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3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radmin.ru/internet-priemnaya" TargetMode="External"/><Relationship Id="rId3" Type="http://schemas.openxmlformats.org/officeDocument/2006/relationships/styles" Target="styles.xml"/><Relationship Id="rId7" Type="http://schemas.openxmlformats.org/officeDocument/2006/relationships/hyperlink" Target="http://karadmi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D047C-1448-410F-B833-CEF5DDF8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7362</Words>
  <Characters>41965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2023-04-14T06:55:00Z</cp:lastPrinted>
  <dcterms:created xsi:type="dcterms:W3CDTF">2023-04-28T06:38:00Z</dcterms:created>
  <dcterms:modified xsi:type="dcterms:W3CDTF">2023-04-28T06:38:00Z</dcterms:modified>
</cp:coreProperties>
</file>